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F4F" w:rsidRPr="000F3E00" w:rsidRDefault="003C3F4F" w:rsidP="009337C5">
      <w:pPr>
        <w:tabs>
          <w:tab w:val="left" w:pos="5670"/>
        </w:tabs>
        <w:spacing w:before="100" w:after="0"/>
        <w:jc w:val="center"/>
        <w:rPr>
          <w:lang w:val="ro-RO"/>
        </w:rPr>
      </w:pPr>
      <w:r w:rsidRPr="000F3E00">
        <w:rPr>
          <w:noProof/>
          <w:lang w:val="de-DE"/>
        </w:rPr>
        <mc:AlternateContent>
          <mc:Choice Requires="wps">
            <w:drawing>
              <wp:anchor distT="0" distB="0" distL="114300" distR="114300" simplePos="0" relativeHeight="251678720" behindDoc="1" locked="0" layoutInCell="1" allowOverlap="1" wp14:anchorId="55D59B2F" wp14:editId="7EAF2F7D">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9" o:spid="_x0000_s1026" style="position:absolute;margin-left:-70.85pt;margin-top:-69.8pt;width:595.55pt;height:1694.1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0F3E00">
        <w:rPr>
          <w:color w:val="FFFFFF" w:themeColor="background1"/>
          <w:lang w:val="ro-RO"/>
        </w:rPr>
        <w:t>Alexander Redlich - Mariska Kappmeier - Catarina Barrios - Alexander Förster</w:t>
      </w:r>
    </w:p>
    <w:p w:rsidR="003C3F4F" w:rsidRPr="000F3E00" w:rsidRDefault="003C3F4F" w:rsidP="009337C5">
      <w:pPr>
        <w:tabs>
          <w:tab w:val="left" w:pos="5670"/>
        </w:tabs>
        <w:spacing w:after="0"/>
        <w:jc w:val="center"/>
        <w:rPr>
          <w:color w:val="FFFFFF" w:themeColor="background1"/>
          <w:lang w:val="ro-RO"/>
        </w:rPr>
      </w:pPr>
      <w:r w:rsidRPr="000F3E00">
        <w:rPr>
          <w:color w:val="FFFFFF" w:themeColor="background1"/>
          <w:lang w:val="ro-RO"/>
        </w:rPr>
        <w:t>Mandy Fütterer - Lidia Evchenko</w:t>
      </w:r>
      <w:r w:rsidR="00AE6E0B" w:rsidRPr="000F3E00">
        <w:rPr>
          <w:color w:val="FFFFFF" w:themeColor="background1"/>
          <w:lang w:val="ro-RO"/>
        </w:rPr>
        <w:t xml:space="preserve"> - Julia Magaard </w:t>
      </w:r>
      <w:r w:rsidR="00BD0F83" w:rsidRPr="000F3E00">
        <w:rPr>
          <w:color w:val="FFFFFF" w:themeColor="background1"/>
          <w:lang w:val="ro-RO"/>
        </w:rPr>
        <w:t>- Claire Chong</w:t>
      </w:r>
    </w:p>
    <w:p w:rsidR="003C3F4F" w:rsidRPr="000F3E00" w:rsidRDefault="003C3F4F" w:rsidP="009337C5">
      <w:pPr>
        <w:tabs>
          <w:tab w:val="left" w:pos="5670"/>
        </w:tabs>
        <w:spacing w:after="0"/>
        <w:jc w:val="center"/>
        <w:rPr>
          <w:color w:val="FFFFFF" w:themeColor="background1"/>
          <w:lang w:val="ro-RO"/>
        </w:rPr>
      </w:pPr>
      <w:r w:rsidRPr="000F3E00">
        <w:rPr>
          <w:b/>
          <w:bCs/>
          <w:noProof/>
          <w:color w:val="FFFFFF" w:themeColor="background1"/>
          <w:sz w:val="48"/>
          <w:szCs w:val="48"/>
          <w:lang w:val="de-DE"/>
        </w:rPr>
        <w:drawing>
          <wp:anchor distT="0" distB="0" distL="114300" distR="114300" simplePos="0" relativeHeight="251679744" behindDoc="1" locked="0" layoutInCell="1" allowOverlap="1" wp14:anchorId="21BDD150" wp14:editId="0A13AA21">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rsidR="003C3F4F" w:rsidRPr="000F3E00" w:rsidRDefault="003C3F4F" w:rsidP="009337C5">
      <w:pPr>
        <w:tabs>
          <w:tab w:val="left" w:pos="5670"/>
        </w:tabs>
        <w:spacing w:after="0"/>
        <w:jc w:val="center"/>
        <w:rPr>
          <w:color w:val="FFFFFF" w:themeColor="background1"/>
          <w:lang w:val="ro-RO"/>
        </w:rPr>
      </w:pPr>
    </w:p>
    <w:p w:rsidR="003C3F4F" w:rsidRPr="000F3E00" w:rsidRDefault="003C3F4F" w:rsidP="009337C5">
      <w:pPr>
        <w:tabs>
          <w:tab w:val="left" w:pos="5670"/>
        </w:tabs>
        <w:spacing w:after="0"/>
        <w:jc w:val="center"/>
        <w:rPr>
          <w:color w:val="FFFFFF" w:themeColor="background1"/>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9337C5">
      <w:pPr>
        <w:tabs>
          <w:tab w:val="left" w:pos="5670"/>
        </w:tabs>
        <w:spacing w:after="0"/>
        <w:jc w:val="left"/>
        <w:rPr>
          <w:rFonts w:eastAsia="Times New Roman" w:cs="Times New Roman"/>
          <w:b/>
          <w:bCs/>
          <w:sz w:val="28"/>
          <w:szCs w:val="28"/>
          <w:lang w:val="ro-RO"/>
        </w:rPr>
      </w:pPr>
    </w:p>
    <w:p w:rsidR="003C3F4F" w:rsidRPr="000F3E00" w:rsidRDefault="003C3F4F" w:rsidP="000F3E00">
      <w:pPr>
        <w:pStyle w:val="Titel"/>
        <w:tabs>
          <w:tab w:val="left" w:pos="5670"/>
        </w:tabs>
        <w:spacing w:before="0" w:after="0"/>
        <w:ind w:left="-567" w:right="-567"/>
        <w:contextualSpacing w:val="0"/>
        <w:rPr>
          <w:color w:val="FFFFFF" w:themeColor="background1"/>
          <w:sz w:val="54"/>
          <w:szCs w:val="54"/>
          <w:lang w:val="ro-RO"/>
        </w:rPr>
      </w:pPr>
      <w:r w:rsidRPr="000F3E00">
        <w:rPr>
          <w:color w:val="FFFFFF" w:themeColor="background1"/>
          <w:sz w:val="54"/>
          <w:szCs w:val="54"/>
          <w:lang w:val="ro-RO"/>
        </w:rPr>
        <w:t>Training</w:t>
      </w:r>
    </w:p>
    <w:p w:rsidR="003C3F4F" w:rsidRPr="000F3E00" w:rsidRDefault="003C3F4F" w:rsidP="000F3E00">
      <w:pPr>
        <w:tabs>
          <w:tab w:val="left" w:pos="5670"/>
        </w:tabs>
        <w:ind w:left="-567" w:right="-567"/>
        <w:rPr>
          <w:lang w:val="ro-RO"/>
        </w:rPr>
      </w:pPr>
    </w:p>
    <w:p w:rsidR="003C3F4F" w:rsidRPr="000F3E00" w:rsidRDefault="000F3E00" w:rsidP="000F3E00">
      <w:pPr>
        <w:tabs>
          <w:tab w:val="left" w:pos="5670"/>
        </w:tabs>
        <w:spacing w:after="0"/>
        <w:ind w:left="-567" w:right="-567"/>
        <w:jc w:val="center"/>
        <w:rPr>
          <w:b/>
          <w:bCs/>
          <w:color w:val="FFFFFF" w:themeColor="background1"/>
          <w:sz w:val="54"/>
          <w:szCs w:val="54"/>
          <w:lang w:val="ro-RO"/>
        </w:rPr>
      </w:pPr>
      <w:r w:rsidRPr="000F3E00">
        <w:rPr>
          <w:b/>
          <w:bCs/>
          <w:color w:val="FFFFFF"/>
          <w:sz w:val="54"/>
          <w:szCs w:val="54"/>
          <w:lang w:val="ro-RO"/>
        </w:rPr>
        <w:t>Medierea Interculturală dintre Mai Multe Părți În Comunități și Organizații</w:t>
      </w:r>
    </w:p>
    <w:p w:rsidR="003C3F4F" w:rsidRPr="000F3E00" w:rsidRDefault="003C3F4F" w:rsidP="000F3E00">
      <w:pPr>
        <w:tabs>
          <w:tab w:val="left" w:pos="5670"/>
        </w:tabs>
        <w:spacing w:after="0"/>
        <w:ind w:left="-567" w:right="-567"/>
        <w:jc w:val="center"/>
        <w:rPr>
          <w:b/>
          <w:bCs/>
          <w:color w:val="FFFFFF" w:themeColor="background1"/>
          <w:sz w:val="54"/>
          <w:szCs w:val="54"/>
          <w:lang w:val="ro-RO"/>
        </w:rPr>
      </w:pPr>
    </w:p>
    <w:p w:rsidR="000F3E00" w:rsidRPr="000F3E00" w:rsidRDefault="000F3E00" w:rsidP="000F3E00">
      <w:pPr>
        <w:tabs>
          <w:tab w:val="left" w:pos="5670"/>
        </w:tabs>
        <w:spacing w:after="0"/>
        <w:ind w:left="-567" w:right="-567"/>
        <w:jc w:val="center"/>
        <w:rPr>
          <w:b/>
          <w:bCs/>
          <w:color w:val="FFFFFF" w:themeColor="background1"/>
          <w:sz w:val="54"/>
          <w:szCs w:val="54"/>
          <w:lang w:val="ro-RO"/>
        </w:rPr>
      </w:pPr>
    </w:p>
    <w:p w:rsidR="000F3E00" w:rsidRPr="000F3E00" w:rsidRDefault="000F3E00" w:rsidP="000F3E00">
      <w:pPr>
        <w:tabs>
          <w:tab w:val="left" w:pos="5670"/>
        </w:tabs>
        <w:spacing w:after="0"/>
        <w:ind w:left="-567" w:right="-567"/>
        <w:jc w:val="center"/>
        <w:rPr>
          <w:b/>
          <w:bCs/>
          <w:color w:val="FFFFFF" w:themeColor="background1"/>
          <w:sz w:val="48"/>
          <w:szCs w:val="48"/>
          <w:lang w:val="ro-RO"/>
        </w:rPr>
      </w:pPr>
      <w:r w:rsidRPr="000F3E00">
        <w:rPr>
          <w:b/>
          <w:bCs/>
          <w:color w:val="FFFFFF" w:themeColor="background1"/>
          <w:sz w:val="48"/>
          <w:szCs w:val="48"/>
          <w:lang w:val="ro-RO"/>
        </w:rPr>
        <w:t>Capitolul</w:t>
      </w:r>
      <w:r w:rsidR="003C3F4F" w:rsidRPr="000F3E00">
        <w:rPr>
          <w:b/>
          <w:bCs/>
          <w:color w:val="FFFFFF" w:themeColor="background1"/>
          <w:sz w:val="48"/>
          <w:szCs w:val="48"/>
          <w:lang w:val="ro-RO"/>
        </w:rPr>
        <w:t xml:space="preserve"> 1</w:t>
      </w:r>
      <w:r w:rsidRPr="000F3E00">
        <w:rPr>
          <w:b/>
          <w:bCs/>
          <w:color w:val="FFFFFF" w:themeColor="background1"/>
          <w:sz w:val="48"/>
          <w:szCs w:val="48"/>
          <w:lang w:val="ro-RO"/>
        </w:rPr>
        <w:t xml:space="preserve"> – </w:t>
      </w:r>
      <w:r w:rsidR="005C252B" w:rsidRPr="000F3E00">
        <w:rPr>
          <w:b/>
          <w:bCs/>
          <w:color w:val="FFFFFF" w:themeColor="background1"/>
          <w:sz w:val="48"/>
          <w:szCs w:val="48"/>
          <w:lang w:val="ro-RO"/>
        </w:rPr>
        <w:t>Int</w:t>
      </w:r>
      <w:r w:rsidRPr="000F3E00">
        <w:rPr>
          <w:b/>
          <w:bCs/>
          <w:color w:val="FFFFFF" w:themeColor="background1"/>
          <w:sz w:val="48"/>
          <w:szCs w:val="48"/>
          <w:lang w:val="ro-RO"/>
        </w:rPr>
        <w:t>roducere</w:t>
      </w:r>
    </w:p>
    <w:p w:rsidR="003C3F4F" w:rsidRPr="000F3E00" w:rsidRDefault="000F3E00" w:rsidP="000F3E00">
      <w:pPr>
        <w:tabs>
          <w:tab w:val="left" w:pos="5670"/>
        </w:tabs>
        <w:spacing w:after="0"/>
        <w:ind w:left="-567" w:right="-567"/>
        <w:jc w:val="center"/>
        <w:rPr>
          <w:b/>
          <w:bCs/>
          <w:color w:val="FFFFFF" w:themeColor="background1"/>
          <w:sz w:val="48"/>
          <w:szCs w:val="48"/>
          <w:lang w:val="ro-RO"/>
        </w:rPr>
      </w:pPr>
      <w:r w:rsidRPr="000F3E00">
        <w:rPr>
          <w:b/>
          <w:bCs/>
          <w:color w:val="FFFFFF" w:themeColor="background1"/>
          <w:sz w:val="48"/>
          <w:szCs w:val="48"/>
          <w:lang w:val="ro-RO"/>
        </w:rPr>
        <w:t xml:space="preserve">Fundamentele Medierii </w:t>
      </w:r>
      <w:r w:rsidR="005C252B" w:rsidRPr="000F3E00">
        <w:rPr>
          <w:b/>
          <w:bCs/>
          <w:color w:val="FFFFFF" w:themeColor="background1"/>
          <w:sz w:val="48"/>
          <w:szCs w:val="48"/>
          <w:lang w:val="ro-RO"/>
        </w:rPr>
        <w:t>și a Trainingului</w:t>
      </w:r>
    </w:p>
    <w:p w:rsidR="000F3E00" w:rsidRPr="000F3E00" w:rsidRDefault="000F3E00" w:rsidP="000F3E00">
      <w:pPr>
        <w:tabs>
          <w:tab w:val="left" w:pos="5670"/>
        </w:tabs>
        <w:spacing w:after="0"/>
        <w:ind w:left="-567" w:right="-567"/>
        <w:jc w:val="center"/>
        <w:rPr>
          <w:b/>
          <w:bCs/>
          <w:color w:val="FFFFFF" w:themeColor="background1"/>
          <w:sz w:val="48"/>
          <w:szCs w:val="48"/>
          <w:lang w:val="ro-RO"/>
        </w:rPr>
      </w:pPr>
      <w:r w:rsidRPr="000F3E00">
        <w:rPr>
          <w:b/>
          <w:bCs/>
          <w:noProof/>
          <w:color w:val="FFFFFF" w:themeColor="background1"/>
          <w:sz w:val="48"/>
          <w:szCs w:val="48"/>
          <w:lang w:val="de-DE"/>
        </w:rPr>
        <mc:AlternateContent>
          <mc:Choice Requires="wps">
            <w:drawing>
              <wp:anchor distT="0" distB="0" distL="114300" distR="114300" simplePos="0" relativeHeight="251680768" behindDoc="0" locked="0" layoutInCell="1" allowOverlap="1" wp14:anchorId="2F727314" wp14:editId="54B59DDB">
                <wp:simplePos x="0" y="0"/>
                <wp:positionH relativeFrom="column">
                  <wp:posOffset>-121920</wp:posOffset>
                </wp:positionH>
                <wp:positionV relativeFrom="paragraph">
                  <wp:posOffset>1176020</wp:posOffset>
                </wp:positionV>
                <wp:extent cx="167640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67640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F3E00" w:rsidRPr="002453FC" w:rsidRDefault="000F3E00" w:rsidP="000F3E00">
                            <w:pPr>
                              <w:rPr>
                                <w:color w:val="FFFFFF"/>
                                <w:lang w:val="ro-RO"/>
                              </w:rPr>
                            </w:pPr>
                            <w:r w:rsidRPr="002453FC">
                              <w:rPr>
                                <w:color w:val="FFFFFF"/>
                                <w:lang w:val="ro-RO"/>
                              </w:rPr>
                              <w:t>Manual pentru uz public</w:t>
                            </w:r>
                          </w:p>
                          <w:p w:rsidR="00856DDB" w:rsidRPr="00E761F7" w:rsidRDefault="00856DDB" w:rsidP="003C3F4F">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6pt;margin-top:92.6pt;width:132pt;height:22.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" filled="f" stroked="f" strokeweight=".5pt">
                <v:textbox>
                  <w:txbxContent>
                    <w:p w:rsidR="000F3E00" w:rsidRPr="002453FC" w:rsidRDefault="000F3E00" w:rsidP="000F3E00">
                      <w:pPr>
                        <w:rPr>
                          <w:color w:val="FFFFFF"/>
                          <w:lang w:val="ro-RO"/>
                        </w:rPr>
                      </w:pPr>
                      <w:r w:rsidRPr="002453FC">
                        <w:rPr>
                          <w:color w:val="FFFFFF"/>
                          <w:lang w:val="ro-RO"/>
                        </w:rPr>
                        <w:t>Manual pentru uz public</w:t>
                      </w:r>
                    </w:p>
                    <w:p w:rsidR="00856DDB" w:rsidRPr="00E761F7" w:rsidRDefault="00856DDB" w:rsidP="003C3F4F">
                      <w:pPr>
                        <w:rPr>
                          <w:color w:val="FFFFFF" w:themeColor="background1"/>
                        </w:rPr>
                      </w:pPr>
                    </w:p>
                  </w:txbxContent>
                </v:textbox>
              </v:shape>
            </w:pict>
          </mc:Fallback>
        </mc:AlternateContent>
      </w:r>
      <w:r w:rsidRPr="000F3E00">
        <w:rPr>
          <w:b/>
          <w:bCs/>
          <w:noProof/>
          <w:color w:val="FFFFFF" w:themeColor="background1"/>
          <w:sz w:val="48"/>
          <w:szCs w:val="48"/>
          <w:lang w:val="de-DE"/>
        </w:rPr>
        <mc:AlternateContent>
          <mc:Choice Requires="wpg">
            <w:drawing>
              <wp:anchor distT="0" distB="0" distL="114300" distR="114300" simplePos="0" relativeHeight="251681792" behindDoc="0" locked="0" layoutInCell="1" allowOverlap="1" wp14:anchorId="5675C15C" wp14:editId="7E87C85A">
                <wp:simplePos x="0" y="0"/>
                <wp:positionH relativeFrom="column">
                  <wp:posOffset>-18415</wp:posOffset>
                </wp:positionH>
                <wp:positionV relativeFrom="paragraph">
                  <wp:posOffset>454660</wp:posOffset>
                </wp:positionV>
                <wp:extent cx="5784215" cy="636905"/>
                <wp:effectExtent l="0" t="0" r="6985" b="0"/>
                <wp:wrapNone/>
                <wp:docPr id="13"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14"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5" name="Gruppierung 7"/>
                        <wpg:cNvGrpSpPr/>
                        <wpg:grpSpPr>
                          <a:xfrm>
                            <a:off x="2685126" y="0"/>
                            <a:ext cx="3113563" cy="929912"/>
                            <a:chOff x="2499269" y="0"/>
                            <a:chExt cx="4720007" cy="1409700"/>
                          </a:xfrm>
                        </wpg:grpSpPr>
                        <wps:wsp>
                          <wps:cNvPr id="16" name="Rechteck 16"/>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rsidR="00856DDB" w:rsidRDefault="00856DDB" w:rsidP="003C3F4F">
                                <w:pPr>
                                  <w:rPr>
                                    <w:rFonts w:eastAsia="Times New Roman"/>
                                  </w:rPr>
                                </w:pPr>
                              </w:p>
                            </w:txbxContent>
                          </wps:txbx>
                          <wps:bodyPr rtlCol="0" anchor="ctr"/>
                        </wps:wsp>
                        <pic:pic xmlns:pic="http://schemas.openxmlformats.org/drawingml/2006/picture">
                          <pic:nvPicPr>
                            <pic:cNvPr id="17"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8"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45pt;margin-top:35.8pt;width:455.45pt;height:50.15pt;z-index:251681792;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&#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dDDAAAA2wAAAA8AAABkcnMvZG93bnJldi54bWxET01rwkAQvRf8D8sIvRTdWNqiqauIktIe&#10;PDTqfciOSWh2NmZHk/77bqHQ2zze5yzXg2vUjbpQezYwmyagiAtvay4NHA/ZZA4qCLLFxjMZ+KYA&#10;69Xobomp9T1/0i2XUsUQDikaqETaVOtQVOQwTH1LHLmz7xxKhF2pbYd9DHeNfkySF+2w5thQYUvb&#10;ioqv/OoMvG32l+dt1kgu52z3seivl1P2YMz9eNi8ghIa5F/85363cf4T/P4SD9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Z/90MMAAADbAAAADwAAAAAAAAAAAAAAAACf&#10;AgAAZHJzL2Rvd25yZXYueG1sUEsFBgAAAAAEAAQA9wAAAI8DA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hteck 16"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68AA&#10;AADbAAAADwAAAGRycy9kb3ducmV2LnhtbERPzYrCMBC+L/gOYQRva+IiZalGEUFYL+rWPsDQjG2x&#10;mZQm2urTG2Fhb/Px/c5yPdhG3KnztWMNs6kCQVw4U3OpIT/vPr9B+IBssHFMGh7kYb0afSwxNa7n&#10;X7pnoRQxhH2KGqoQ2lRKX1Rk0U9dSxy5i+sshgi7UpoO+xhuG/mlVCIt1hwbKmxpW1FxzW5Ww/F0&#10;3Odqrp635LE3fXa6Hhqfaz0ZD5sFiEBD+Bf/uX9MnJ/A+5d4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a+68AAAADbAAAADwAAAAAAAAAAAAAAAACYAgAAZHJzL2Rvd25y&#10;ZXYueG1sUEsFBgAAAAAEAAQA9QAAAIUDAAAAAA==&#10;" stroked="f">
                    <v:textbox>
                      <w:txbxContent>
                        <w:p w:rsidR="00856DDB" w:rsidRDefault="00856DDB" w:rsidP="003C3F4F">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Ig/BAAAA2wAAAA8AAABkcnMvZG93bnJldi54bWxET01rAjEQvRf6H8IUvNVsFVRWo1RREIoH&#10;1x56HDbjZtvNZNlEN/77RhC8zeN9zmIVbSOu1PnasYKPYQaCuHS65krB92n3PgPhA7LGxjEpuJGH&#10;1fL1ZYG5dj0f6VqESqQQ9jkqMCG0uZS+NGTRD11LnLiz6yyGBLtK6g77FG4bOcqyibRYc2ow2NLG&#10;UPlXXKyC/su0xWZd94fDOMrtJeqfX9JKDd7i5xxEoBie4od7r9P8Kdx/SQfI5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x5Ig/BAAAA2wAAAA8AAAAAAAAAAAAAAAAAnwIA&#10;AGRycy9kb3ducmV2LnhtbFBLBQYAAAAABAAEAPcAAACN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7/fCAAAA2wAAAA8AAABkcnMvZG93bnJldi54bWxEj0FrwzAMhe+D/Qejwm6r0x22kdUtZaVQ&#10;2GlZ6FnEWhway5ntNu6/nw6D3STe03uf1tviR3WlmIbABlbLChRxF+zAvYH26/D4CiplZItjYDJw&#10;owTbzf3dGmsbZv6ka5N7JSGcajTgcp5qrVPnyGNaholYtO8QPWZZY69txFnC/aifqupZexxYGhxO&#10;9O6oOzcXb6B8zM3+5bIv9hB9i0Opfk6uNeZhUXZvoDKV/G/+uz5awRdY+UUG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j+/3wgAAANsAAAAPAAAAAAAAAAAAAAAAAJ8C&#10;AABkcnMvZG93bnJldi54bWxQSwUGAAAAAAQABAD3AAAAjgMAAAAA&#10;">
                  <v:imagedata r:id="rId15" o:title="ulim2"/>
                  <v:path arrowok="t"/>
                </v:shape>
              </v:group>
            </w:pict>
          </mc:Fallback>
        </mc:AlternateContent>
      </w:r>
    </w:p>
    <w:p w:rsidR="003C3F4F" w:rsidRPr="000F3E00" w:rsidRDefault="003C3F4F" w:rsidP="006D0272">
      <w:pPr>
        <w:pStyle w:val="Verzeichnis1"/>
        <w:rPr>
          <w:lang w:val="ro-RO"/>
        </w:rPr>
        <w:sectPr w:rsidR="003C3F4F" w:rsidRPr="000F3E00" w:rsidSect="00407566">
          <w:headerReference w:type="even" r:id="rId16"/>
          <w:headerReference w:type="default" r:id="rId17"/>
          <w:footerReference w:type="even" r:id="rId18"/>
          <w:footerReference w:type="default" r:id="rId19"/>
          <w:headerReference w:type="first" r:id="rId20"/>
          <w:footerReference w:type="first" r:id="rId21"/>
          <w:type w:val="oddPage"/>
          <w:pgSz w:w="11906" w:h="16838"/>
          <w:pgMar w:top="1417" w:right="1417" w:bottom="1134" w:left="1417" w:header="708" w:footer="708" w:gutter="0"/>
          <w:cols w:space="708"/>
          <w:docGrid w:linePitch="360"/>
        </w:sectPr>
      </w:pPr>
    </w:p>
    <w:p w:rsidR="00425C78" w:rsidRPr="000F3E00" w:rsidRDefault="000F3E00" w:rsidP="006D0272">
      <w:pPr>
        <w:pStyle w:val="Verzeichnis1"/>
        <w:rPr>
          <w:lang w:val="ro-RO"/>
        </w:rPr>
      </w:pPr>
      <w:r w:rsidRPr="000F3E00">
        <w:rPr>
          <w:lang w:val="ro-RO"/>
        </w:rPr>
        <w:lastRenderedPageBreak/>
        <w:t>Cuprins</w:t>
      </w:r>
    </w:p>
    <w:p w:rsidR="002A29A2" w:rsidRPr="000F3E00" w:rsidRDefault="002A29A2" w:rsidP="002A29A2">
      <w:pPr>
        <w:rPr>
          <w:lang w:val="ro-RO"/>
        </w:rPr>
      </w:pPr>
    </w:p>
    <w:p w:rsidR="0026569A" w:rsidRPr="000F3E00" w:rsidRDefault="0026569A">
      <w:pPr>
        <w:pStyle w:val="Verzeichnis1"/>
        <w:rPr>
          <w:rFonts w:asciiTheme="minorHAnsi" w:eastAsiaTheme="minorEastAsia" w:hAnsiTheme="minorHAnsi" w:cstheme="minorBidi"/>
          <w:b w:val="0"/>
          <w:bCs w:val="0"/>
          <w:noProof/>
          <w:sz w:val="22"/>
          <w:szCs w:val="22"/>
          <w:lang w:val="ro-RO"/>
        </w:rPr>
      </w:pPr>
      <w:r w:rsidRPr="000F3E00">
        <w:rPr>
          <w:lang w:val="ro-RO"/>
        </w:rPr>
        <w:fldChar w:fldCharType="begin"/>
      </w:r>
      <w:r w:rsidRPr="000F3E00">
        <w:rPr>
          <w:lang w:val="ro-RO"/>
        </w:rPr>
        <w:instrText xml:space="preserve"> TOC \o "1-5" \h \z \u </w:instrText>
      </w:r>
      <w:r w:rsidRPr="000F3E00">
        <w:rPr>
          <w:lang w:val="ro-RO"/>
        </w:rPr>
        <w:fldChar w:fldCharType="separate"/>
      </w:r>
      <w:hyperlink w:anchor="_Toc388050011" w:history="1">
        <w:r w:rsidRPr="000F3E00">
          <w:rPr>
            <w:rStyle w:val="Hyperlink"/>
            <w:noProof/>
            <w:lang w:val="ro-RO"/>
          </w:rPr>
          <w:t>Introducere: Fundamentele Medierii și a Trainingului</w:t>
        </w:r>
        <w:r w:rsidRPr="000F3E00">
          <w:rPr>
            <w:noProof/>
            <w:webHidden/>
            <w:lang w:val="ro-RO"/>
          </w:rPr>
          <w:tab/>
        </w:r>
        <w:r w:rsidRPr="000F3E00">
          <w:rPr>
            <w:noProof/>
            <w:webHidden/>
            <w:lang w:val="ro-RO"/>
          </w:rPr>
          <w:fldChar w:fldCharType="begin"/>
        </w:r>
        <w:r w:rsidRPr="000F3E00">
          <w:rPr>
            <w:noProof/>
            <w:webHidden/>
            <w:lang w:val="ro-RO"/>
          </w:rPr>
          <w:instrText xml:space="preserve"> PAGEREF _Toc388050011 \h </w:instrText>
        </w:r>
        <w:r w:rsidRPr="000F3E00">
          <w:rPr>
            <w:noProof/>
            <w:webHidden/>
            <w:lang w:val="ro-RO"/>
          </w:rPr>
        </w:r>
        <w:r w:rsidRPr="000F3E00">
          <w:rPr>
            <w:noProof/>
            <w:webHidden/>
            <w:lang w:val="ro-RO"/>
          </w:rPr>
          <w:fldChar w:fldCharType="separate"/>
        </w:r>
        <w:r w:rsidRPr="000F3E00">
          <w:rPr>
            <w:noProof/>
            <w:webHidden/>
            <w:lang w:val="ro-RO"/>
          </w:rPr>
          <w:t>3</w:t>
        </w:r>
        <w:r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12" w:history="1">
        <w:r w:rsidR="0026569A" w:rsidRPr="000F3E00">
          <w:rPr>
            <w:rStyle w:val="Hyperlink"/>
            <w:noProof/>
            <w:lang w:val="ro-RO"/>
          </w:rPr>
          <w:t>(1)</w:t>
        </w:r>
        <w:r w:rsidR="0026569A" w:rsidRPr="000F3E00">
          <w:rPr>
            <w:rFonts w:asciiTheme="minorHAnsi" w:eastAsiaTheme="minorEastAsia" w:hAnsiTheme="minorHAnsi" w:cstheme="minorBidi"/>
            <w:noProof/>
            <w:lang w:val="ro-RO"/>
          </w:rPr>
          <w:tab/>
        </w:r>
        <w:r w:rsidR="0026569A" w:rsidRPr="000F3E00">
          <w:rPr>
            <w:rStyle w:val="Hyperlink"/>
            <w:noProof/>
            <w:lang w:val="ro-RO"/>
          </w:rPr>
          <w:t>Diferite conflicte au nevoie de diferite abordări de mediere</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_Toc388050012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5</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13" w:history="1">
        <w:r w:rsidR="0026569A" w:rsidRPr="000F3E00">
          <w:rPr>
            <w:rStyle w:val="Hyperlink"/>
            <w:noProof/>
            <w:lang w:val="ro-RO"/>
          </w:rPr>
          <w:t>(2)</w:t>
        </w:r>
        <w:r w:rsidR="0026569A" w:rsidRPr="000F3E00">
          <w:rPr>
            <w:rFonts w:asciiTheme="minorHAnsi" w:eastAsiaTheme="minorEastAsia" w:hAnsiTheme="minorHAnsi" w:cstheme="minorBidi"/>
            <w:noProof/>
            <w:lang w:val="ro-RO"/>
          </w:rPr>
          <w:tab/>
        </w:r>
        <w:r w:rsidR="0026569A" w:rsidRPr="000F3E00">
          <w:rPr>
            <w:rStyle w:val="Hyperlink"/>
            <w:noProof/>
            <w:lang w:val="ro-RO"/>
          </w:rPr>
          <w:t>Teoria acțiunii: Cei șapte pași ai IMMCO</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_Toc388050013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7</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14" w:history="1">
        <w:r w:rsidR="0026569A" w:rsidRPr="000F3E00">
          <w:rPr>
            <w:rStyle w:val="Hyperlink"/>
            <w:noProof/>
            <w:lang w:val="ro-RO"/>
          </w:rPr>
          <w:t>Pasul 1: Construirea contractului și evaluarea conflictului</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_Toc388050014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7</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15" w:history="1">
        <w:r w:rsidR="0026569A" w:rsidRPr="000F3E00">
          <w:rPr>
            <w:rStyle w:val="Hyperlink"/>
            <w:noProof/>
            <w:lang w:val="ro-RO"/>
          </w:rPr>
          <w:t>Pasul 2: Contribuirea la contract: măsuri pentru construirea încrederii</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_Toc388050015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8</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16" w:history="1">
        <w:r w:rsidR="0026569A" w:rsidRPr="000F3E00">
          <w:rPr>
            <w:rStyle w:val="Hyperlink"/>
            <w:noProof/>
            <w:lang w:val="ro-RO"/>
          </w:rPr>
          <w:t>Pasul 3: Definirea problemelor conflictului</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_Toc388050016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8</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17" w:history="1">
        <w:r w:rsidR="0026569A" w:rsidRPr="000F3E00">
          <w:rPr>
            <w:rStyle w:val="Hyperlink"/>
            <w:noProof/>
            <w:lang w:val="ro-RO"/>
          </w:rPr>
          <w:t>Pasul 4: Clarificarea background - urilor motivaționale ale pozițiilor părților</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_Toc388050017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9</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18" w:history="1">
        <w:r w:rsidR="0026569A" w:rsidRPr="000F3E00">
          <w:rPr>
            <w:rStyle w:val="Hyperlink"/>
            <w:noProof/>
            <w:lang w:val="ro-RO"/>
          </w:rPr>
          <w:t>Pasul 5: Negocierea soluțiilor și schițarea unui plan de acțiune</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_Toc388050018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9</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19" w:history="1">
        <w:r w:rsidR="0026569A" w:rsidRPr="000F3E00">
          <w:rPr>
            <w:rStyle w:val="Hyperlink"/>
            <w:noProof/>
            <w:lang w:val="ro-RO"/>
          </w:rPr>
          <w:t>Psul 6: Asigurarea implementării: evaluarea riscului și semnele de avertizare timpurii.</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_Toc388050019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9</w:t>
        </w:r>
        <w:r w:rsidR="0026569A" w:rsidRPr="000F3E00">
          <w:rPr>
            <w:noProof/>
            <w:webHidden/>
            <w:lang w:val="ro-RO"/>
          </w:rPr>
          <w:fldChar w:fldCharType="end"/>
        </w:r>
      </w:hyperlink>
    </w:p>
    <w:p w:rsidR="0026569A" w:rsidRPr="000F3E00" w:rsidRDefault="00CC6DB3">
      <w:pPr>
        <w:pStyle w:val="Verzeichnis5"/>
        <w:tabs>
          <w:tab w:val="right" w:leader="dot" w:pos="9062"/>
        </w:tabs>
        <w:rPr>
          <w:rFonts w:asciiTheme="minorHAnsi" w:eastAsiaTheme="minorEastAsia" w:hAnsiTheme="minorHAnsi" w:cstheme="minorBidi"/>
          <w:noProof/>
          <w:lang w:val="ro-RO"/>
        </w:rPr>
      </w:pPr>
      <w:hyperlink w:anchor="_Toc388050020" w:history="1">
        <w:r w:rsidR="008A6601">
          <w:rPr>
            <w:rStyle w:val="Hyperlink"/>
            <w:noProof/>
            <w:lang w:val="ro-RO"/>
          </w:rPr>
          <w:t>Pasul</w:t>
        </w:r>
        <w:r w:rsidR="0026569A" w:rsidRPr="000F3E00">
          <w:rPr>
            <w:rStyle w:val="Hyperlink"/>
            <w:noProof/>
            <w:lang w:val="ro-RO"/>
          </w:rPr>
          <w:t xml:space="preserve"> 7: Monitorizarea planului de acțiune</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_Toc388050020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10</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1" w:history="1">
        <w:r w:rsidR="0026569A" w:rsidRPr="000F3E00">
          <w:rPr>
            <w:rStyle w:val="Hyperlink"/>
            <w:noProof/>
            <w:lang w:val="ro-RO"/>
          </w:rPr>
          <w:t>(3)</w:t>
        </w:r>
        <w:r w:rsidR="0026569A" w:rsidRPr="000F3E00">
          <w:rPr>
            <w:rFonts w:asciiTheme="minorHAnsi" w:eastAsiaTheme="minorEastAsia" w:hAnsiTheme="minorHAnsi" w:cstheme="minorBidi"/>
            <w:noProof/>
            <w:lang w:val="ro-RO"/>
          </w:rPr>
          <w:tab/>
        </w:r>
        <w:r w:rsidR="0026569A" w:rsidRPr="000F3E00">
          <w:rPr>
            <w:rStyle w:val="Hyperlink"/>
            <w:noProof/>
            <w:lang w:val="ro-RO"/>
          </w:rPr>
          <w:t>Sursele iMMCO: medierea imparțială și moderarea participativă</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_Toc388050021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10</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2" w:history="1">
        <w:r w:rsidR="0026569A" w:rsidRPr="000F3E00">
          <w:rPr>
            <w:rStyle w:val="Hyperlink"/>
            <w:noProof/>
            <w:lang w:val="ro-RO"/>
          </w:rPr>
          <w:t>(4)</w:t>
        </w:r>
        <w:r w:rsidR="0026569A" w:rsidRPr="000F3E00">
          <w:rPr>
            <w:rFonts w:asciiTheme="minorHAnsi" w:eastAsiaTheme="minorEastAsia" w:hAnsiTheme="minorHAnsi" w:cstheme="minorBidi"/>
            <w:noProof/>
            <w:lang w:val="ro-RO"/>
          </w:rPr>
          <w:tab/>
        </w:r>
        <w:r w:rsidR="0026569A" w:rsidRPr="000F3E00">
          <w:rPr>
            <w:rStyle w:val="Hyperlink"/>
            <w:noProof/>
            <w:lang w:val="ro-RO"/>
          </w:rPr>
          <w:t>Medierea și moderarea</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_Toc388050022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11</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3" w:history="1">
        <w:r w:rsidR="0026569A" w:rsidRPr="000F3E00">
          <w:rPr>
            <w:rStyle w:val="Hyperlink"/>
            <w:noProof/>
            <w:lang w:val="ro-RO"/>
          </w:rPr>
          <w:t>(5)</w:t>
        </w:r>
        <w:r w:rsidR="0026569A" w:rsidRPr="000F3E00">
          <w:rPr>
            <w:rFonts w:asciiTheme="minorHAnsi" w:eastAsiaTheme="minorEastAsia" w:hAnsiTheme="minorHAnsi" w:cstheme="minorBidi"/>
            <w:noProof/>
            <w:lang w:val="ro-RO"/>
          </w:rPr>
          <w:tab/>
        </w:r>
        <w:r w:rsidR="0026569A" w:rsidRPr="000F3E00">
          <w:rPr>
            <w:rStyle w:val="Hyperlink"/>
            <w:noProof/>
            <w:lang w:val="ro-RO"/>
          </w:rPr>
          <w:t>Moduri de lucru: conversații – workshop-uri – menținerea procesului</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_Toc388050023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12</w:t>
        </w:r>
        <w:r w:rsidR="0026569A" w:rsidRPr="000F3E00">
          <w:rPr>
            <w:noProof/>
            <w:webHidden/>
            <w:lang w:val="ro-RO"/>
          </w:rPr>
          <w:fldChar w:fldCharType="end"/>
        </w:r>
      </w:hyperlink>
    </w:p>
    <w:p w:rsidR="0026569A" w:rsidRPr="000F3E00" w:rsidRDefault="00CC6DB3">
      <w:pPr>
        <w:pStyle w:val="Verzeichnis3"/>
        <w:rPr>
          <w:rFonts w:asciiTheme="minorHAnsi" w:eastAsiaTheme="minorEastAsia" w:hAnsiTheme="minorHAnsi" w:cstheme="minorBidi"/>
          <w:b w:val="0"/>
          <w:bCs w:val="0"/>
          <w:lang w:val="ro-RO"/>
        </w:rPr>
      </w:pPr>
      <w:hyperlink w:anchor="_Toc388050024" w:history="1">
        <w:r w:rsidR="0026569A" w:rsidRPr="000F3E00">
          <w:rPr>
            <w:rStyle w:val="Hyperlink"/>
            <w:lang w:val="ro-RO"/>
          </w:rPr>
          <w:t>Abordarea didactică a acestui manual</w:t>
        </w:r>
        <w:r w:rsidR="0026569A" w:rsidRPr="000F3E00">
          <w:rPr>
            <w:webHidden/>
            <w:lang w:val="ro-RO"/>
          </w:rPr>
          <w:tab/>
        </w:r>
        <w:r w:rsidR="0026569A" w:rsidRPr="000F3E00">
          <w:rPr>
            <w:webHidden/>
            <w:lang w:val="ro-RO"/>
          </w:rPr>
          <w:fldChar w:fldCharType="begin"/>
        </w:r>
        <w:r w:rsidR="0026569A" w:rsidRPr="000F3E00">
          <w:rPr>
            <w:webHidden/>
            <w:lang w:val="ro-RO"/>
          </w:rPr>
          <w:instrText xml:space="preserve"> PAGEREF _Toc388050024 \h </w:instrText>
        </w:r>
        <w:r w:rsidR="0026569A" w:rsidRPr="000F3E00">
          <w:rPr>
            <w:webHidden/>
            <w:lang w:val="ro-RO"/>
          </w:rPr>
        </w:r>
        <w:r w:rsidR="0026569A" w:rsidRPr="000F3E00">
          <w:rPr>
            <w:webHidden/>
            <w:lang w:val="ro-RO"/>
          </w:rPr>
          <w:fldChar w:fldCharType="separate"/>
        </w:r>
        <w:r w:rsidR="0026569A" w:rsidRPr="000F3E00">
          <w:rPr>
            <w:webHidden/>
            <w:lang w:val="ro-RO"/>
          </w:rPr>
          <w:t>13</w:t>
        </w:r>
        <w:r w:rsidR="0026569A" w:rsidRPr="000F3E00">
          <w:rPr>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5" w:history="1">
        <w:r w:rsidR="0026569A" w:rsidRPr="000F3E00">
          <w:rPr>
            <w:rStyle w:val="Hyperlink"/>
            <w:noProof/>
            <w:lang w:val="ro-RO"/>
          </w:rPr>
          <w:t>(1)</w:t>
        </w:r>
        <w:r w:rsidR="0026569A" w:rsidRPr="000F3E00">
          <w:rPr>
            <w:rFonts w:asciiTheme="minorHAnsi" w:eastAsiaTheme="minorEastAsia" w:hAnsiTheme="minorHAnsi" w:cstheme="minorBidi"/>
            <w:noProof/>
            <w:lang w:val="ro-RO"/>
          </w:rPr>
          <w:tab/>
        </w:r>
        <w:r w:rsidR="0026569A" w:rsidRPr="000F3E00">
          <w:rPr>
            <w:rStyle w:val="Hyperlink"/>
            <w:noProof/>
            <w:lang w:val="ro-RO"/>
          </w:rPr>
          <w:t>Cerințe pentru participanții la training și traineri</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_Toc388050025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13</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6" w:history="1">
        <w:r w:rsidR="0026569A" w:rsidRPr="000F3E00">
          <w:rPr>
            <w:rStyle w:val="Hyperlink"/>
            <w:noProof/>
            <w:lang w:val="ro-RO"/>
          </w:rPr>
          <w:t>(2)</w:t>
        </w:r>
        <w:r w:rsidR="0026569A" w:rsidRPr="000F3E00">
          <w:rPr>
            <w:rFonts w:asciiTheme="minorHAnsi" w:eastAsiaTheme="minorEastAsia" w:hAnsiTheme="minorHAnsi" w:cstheme="minorBidi"/>
            <w:noProof/>
            <w:lang w:val="ro-RO"/>
          </w:rPr>
          <w:tab/>
        </w:r>
        <w:r w:rsidR="0026569A" w:rsidRPr="000F3E00">
          <w:rPr>
            <w:rStyle w:val="Hyperlink"/>
            <w:noProof/>
            <w:lang w:val="ro-RO"/>
          </w:rPr>
          <w:t>Structura de bază a capitolelor: de la introducere la evaluare productivă</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_Toc388050026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13</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7" w:history="1">
        <w:r w:rsidR="0026569A" w:rsidRPr="000F3E00">
          <w:rPr>
            <w:rStyle w:val="Hyperlink"/>
            <w:noProof/>
            <w:lang w:val="ro-RO"/>
          </w:rPr>
          <w:t>(3)</w:t>
        </w:r>
        <w:r w:rsidR="0026569A" w:rsidRPr="000F3E00">
          <w:rPr>
            <w:rFonts w:asciiTheme="minorHAnsi" w:eastAsiaTheme="minorEastAsia" w:hAnsiTheme="minorHAnsi" w:cstheme="minorBidi"/>
            <w:noProof/>
            <w:lang w:val="ro-RO"/>
          </w:rPr>
          <w:tab/>
        </w:r>
        <w:r w:rsidR="0026569A" w:rsidRPr="000F3E00">
          <w:rPr>
            <w:rStyle w:val="Hyperlink"/>
            <w:noProof/>
            <w:lang w:val="ro-RO"/>
          </w:rPr>
          <w:t>Metode de training.</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_Toc388050027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14</w:t>
        </w:r>
        <w:r w:rsidR="0026569A" w:rsidRPr="000F3E00">
          <w:rPr>
            <w:noProof/>
            <w:webHidden/>
            <w:lang w:val="ro-RO"/>
          </w:rPr>
          <w:fldChar w:fldCharType="end"/>
        </w:r>
      </w:hyperlink>
    </w:p>
    <w:p w:rsidR="0026569A" w:rsidRPr="000F3E00" w:rsidRDefault="00CC6DB3" w:rsidP="0026569A">
      <w:pPr>
        <w:pStyle w:val="Verzeichnis2"/>
        <w:rPr>
          <w:rFonts w:asciiTheme="minorHAnsi" w:eastAsiaTheme="minorEastAsia" w:hAnsiTheme="minorHAnsi" w:cstheme="minorBidi"/>
          <w:lang w:val="ro-RO"/>
        </w:rPr>
      </w:pPr>
      <w:hyperlink w:anchor="_Toc388050028" w:history="1">
        <w:r w:rsidR="0026569A" w:rsidRPr="000F3E00">
          <w:rPr>
            <w:rStyle w:val="Hyperlink"/>
            <w:lang w:val="ro-RO"/>
          </w:rPr>
          <w:t>Daily reflection: Customize models and methods of mediation (45’)</w:t>
        </w:r>
        <w:r w:rsidR="0026569A" w:rsidRPr="000F3E00">
          <w:rPr>
            <w:webHidden/>
            <w:lang w:val="ro-RO"/>
          </w:rPr>
          <w:tab/>
        </w:r>
        <w:r w:rsidR="0026569A" w:rsidRPr="000F3E00">
          <w:rPr>
            <w:webHidden/>
            <w:lang w:val="ro-RO"/>
          </w:rPr>
          <w:fldChar w:fldCharType="begin"/>
        </w:r>
        <w:r w:rsidR="0026569A" w:rsidRPr="000F3E00">
          <w:rPr>
            <w:webHidden/>
            <w:lang w:val="ro-RO"/>
          </w:rPr>
          <w:instrText xml:space="preserve"> PAGEREF _Toc388050028 \h </w:instrText>
        </w:r>
        <w:r w:rsidR="0026569A" w:rsidRPr="000F3E00">
          <w:rPr>
            <w:webHidden/>
            <w:lang w:val="ro-RO"/>
          </w:rPr>
        </w:r>
        <w:r w:rsidR="0026569A" w:rsidRPr="000F3E00">
          <w:rPr>
            <w:webHidden/>
            <w:lang w:val="ro-RO"/>
          </w:rPr>
          <w:fldChar w:fldCharType="separate"/>
        </w:r>
        <w:r w:rsidR="0026569A" w:rsidRPr="000F3E00">
          <w:rPr>
            <w:webHidden/>
            <w:lang w:val="ro-RO"/>
          </w:rPr>
          <w:t>15</w:t>
        </w:r>
        <w:r w:rsidR="0026569A" w:rsidRPr="000F3E00">
          <w:rPr>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29" w:history="1">
        <w:r w:rsidR="0026569A" w:rsidRPr="000F3E00">
          <w:rPr>
            <w:rStyle w:val="Hyperlink"/>
            <w:noProof/>
            <w:lang w:val="ro-RO"/>
          </w:rPr>
          <w:t>(1)</w:t>
        </w:r>
        <w:r w:rsidR="0026569A" w:rsidRPr="000F3E00">
          <w:rPr>
            <w:rFonts w:asciiTheme="minorHAnsi" w:eastAsiaTheme="minorEastAsia" w:hAnsiTheme="minorHAnsi" w:cstheme="minorBidi"/>
            <w:noProof/>
            <w:lang w:val="ro-RO"/>
          </w:rPr>
          <w:tab/>
        </w:r>
        <w:r w:rsidR="0026569A" w:rsidRPr="000F3E00">
          <w:rPr>
            <w:rStyle w:val="Hyperlink"/>
            <w:noProof/>
            <w:lang w:val="ro-RO"/>
          </w:rPr>
          <w:t>Remind the process in plenary (5 min)</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_Toc388050029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15</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30" w:history="1">
        <w:r w:rsidR="0026569A" w:rsidRPr="000F3E00">
          <w:rPr>
            <w:rStyle w:val="Hyperlink"/>
            <w:noProof/>
            <w:lang w:val="ro-RO"/>
          </w:rPr>
          <w:t>(2)</w:t>
        </w:r>
        <w:r w:rsidR="0026569A" w:rsidRPr="000F3E00">
          <w:rPr>
            <w:rFonts w:asciiTheme="minorHAnsi" w:eastAsiaTheme="minorEastAsia" w:hAnsiTheme="minorHAnsi" w:cstheme="minorBidi"/>
            <w:noProof/>
            <w:lang w:val="ro-RO"/>
          </w:rPr>
          <w:tab/>
        </w:r>
        <w:r w:rsidR="0026569A" w:rsidRPr="000F3E00">
          <w:rPr>
            <w:rStyle w:val="Hyperlink"/>
            <w:noProof/>
            <w:lang w:val="ro-RO"/>
          </w:rPr>
          <w:t>Collecting critical incidents in pairs (15’)</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_Toc388050030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15</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31" w:history="1">
        <w:r w:rsidR="0026569A" w:rsidRPr="000F3E00">
          <w:rPr>
            <w:rStyle w:val="Hyperlink"/>
            <w:noProof/>
            <w:lang w:val="ro-RO"/>
          </w:rPr>
          <w:t>(3)</w:t>
        </w:r>
        <w:r w:rsidR="0026569A" w:rsidRPr="000F3E00">
          <w:rPr>
            <w:rFonts w:asciiTheme="minorHAnsi" w:eastAsiaTheme="minorEastAsia" w:hAnsiTheme="minorHAnsi" w:cstheme="minorBidi"/>
            <w:noProof/>
            <w:lang w:val="ro-RO"/>
          </w:rPr>
          <w:tab/>
        </w:r>
        <w:r w:rsidR="0026569A" w:rsidRPr="000F3E00">
          <w:rPr>
            <w:rStyle w:val="Hyperlink"/>
            <w:noProof/>
            <w:lang w:val="ro-RO"/>
          </w:rPr>
          <w:t>Overview in plenary (15’)</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_Toc388050031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15</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32" w:history="1">
        <w:r w:rsidR="0026569A" w:rsidRPr="000F3E00">
          <w:rPr>
            <w:rStyle w:val="Hyperlink"/>
            <w:noProof/>
            <w:lang w:val="ro-RO"/>
          </w:rPr>
          <w:t>(4)</w:t>
        </w:r>
        <w:r w:rsidR="0026569A" w:rsidRPr="000F3E00">
          <w:rPr>
            <w:rFonts w:asciiTheme="minorHAnsi" w:eastAsiaTheme="minorEastAsia" w:hAnsiTheme="minorHAnsi" w:cstheme="minorBidi"/>
            <w:noProof/>
            <w:lang w:val="ro-RO"/>
          </w:rPr>
          <w:tab/>
        </w:r>
        <w:r w:rsidR="0026569A" w:rsidRPr="000F3E00">
          <w:rPr>
            <w:rStyle w:val="Hyperlink"/>
            <w:noProof/>
            <w:lang w:val="ro-RO"/>
          </w:rPr>
          <w:t>Cluster building in plenary (5’)</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_Toc388050032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15</w:t>
        </w:r>
        <w:r w:rsidR="0026569A" w:rsidRPr="000F3E00">
          <w:rPr>
            <w:noProof/>
            <w:webHidden/>
            <w:lang w:val="ro-RO"/>
          </w:rPr>
          <w:fldChar w:fldCharType="end"/>
        </w:r>
      </w:hyperlink>
    </w:p>
    <w:p w:rsidR="0026569A" w:rsidRPr="000F3E00" w:rsidRDefault="00CC6DB3">
      <w:pPr>
        <w:pStyle w:val="Verzeichnis4"/>
        <w:rPr>
          <w:rFonts w:asciiTheme="minorHAnsi" w:eastAsiaTheme="minorEastAsia" w:hAnsiTheme="minorHAnsi" w:cstheme="minorBidi"/>
          <w:noProof/>
          <w:lang w:val="ro-RO"/>
        </w:rPr>
      </w:pPr>
      <w:hyperlink w:anchor="_Toc388050033" w:history="1">
        <w:r w:rsidR="0026569A" w:rsidRPr="000F3E00">
          <w:rPr>
            <w:rStyle w:val="Hyperlink"/>
            <w:noProof/>
            <w:lang w:val="ro-RO"/>
          </w:rPr>
          <w:t>(5)</w:t>
        </w:r>
        <w:r w:rsidR="0026569A" w:rsidRPr="000F3E00">
          <w:rPr>
            <w:rFonts w:asciiTheme="minorHAnsi" w:eastAsiaTheme="minorEastAsia" w:hAnsiTheme="minorHAnsi" w:cstheme="minorBidi"/>
            <w:noProof/>
            <w:lang w:val="ro-RO"/>
          </w:rPr>
          <w:tab/>
        </w:r>
        <w:r w:rsidR="0026569A" w:rsidRPr="000F3E00">
          <w:rPr>
            <w:rStyle w:val="Hyperlink"/>
            <w:noProof/>
            <w:lang w:val="ro-RO"/>
          </w:rPr>
          <w:t>Collecting new ideas in plenary (20’)</w:t>
        </w:r>
        <w:r w:rsidR="0026569A" w:rsidRPr="000F3E00">
          <w:rPr>
            <w:noProof/>
            <w:webHidden/>
            <w:lang w:val="ro-RO"/>
          </w:rPr>
          <w:tab/>
        </w:r>
        <w:r w:rsidR="0026569A" w:rsidRPr="000F3E00">
          <w:rPr>
            <w:noProof/>
            <w:webHidden/>
            <w:lang w:val="ro-RO"/>
          </w:rPr>
          <w:fldChar w:fldCharType="begin"/>
        </w:r>
        <w:r w:rsidR="0026569A" w:rsidRPr="000F3E00">
          <w:rPr>
            <w:noProof/>
            <w:webHidden/>
            <w:lang w:val="ro-RO"/>
          </w:rPr>
          <w:instrText xml:space="preserve"> PAGEREF _Toc388050033 \h </w:instrText>
        </w:r>
        <w:r w:rsidR="0026569A" w:rsidRPr="000F3E00">
          <w:rPr>
            <w:noProof/>
            <w:webHidden/>
            <w:lang w:val="ro-RO"/>
          </w:rPr>
        </w:r>
        <w:r w:rsidR="0026569A" w:rsidRPr="000F3E00">
          <w:rPr>
            <w:noProof/>
            <w:webHidden/>
            <w:lang w:val="ro-RO"/>
          </w:rPr>
          <w:fldChar w:fldCharType="separate"/>
        </w:r>
        <w:r w:rsidR="0026569A" w:rsidRPr="000F3E00">
          <w:rPr>
            <w:noProof/>
            <w:webHidden/>
            <w:lang w:val="ro-RO"/>
          </w:rPr>
          <w:t>16</w:t>
        </w:r>
        <w:r w:rsidR="0026569A" w:rsidRPr="000F3E00">
          <w:rPr>
            <w:noProof/>
            <w:webHidden/>
            <w:lang w:val="ro-RO"/>
          </w:rPr>
          <w:fldChar w:fldCharType="end"/>
        </w:r>
      </w:hyperlink>
    </w:p>
    <w:p w:rsidR="004F38B8" w:rsidRPr="000F3E00" w:rsidRDefault="008A6601" w:rsidP="00C93DF9">
      <w:pPr>
        <w:pStyle w:val="berschrift1"/>
        <w:numPr>
          <w:ilvl w:val="0"/>
          <w:numId w:val="0"/>
        </w:numPr>
        <w:rPr>
          <w:lang w:val="ro-RO"/>
        </w:rPr>
      </w:pPr>
      <w:r>
        <w:rPr>
          <w:noProof/>
          <w:lang w:val="de-DE"/>
        </w:rPr>
        <mc:AlternateContent>
          <mc:Choice Requires="wps">
            <w:drawing>
              <wp:anchor distT="0" distB="0" distL="114300" distR="114300" simplePos="0" relativeHeight="251695104" behindDoc="0" locked="0" layoutInCell="1" allowOverlap="1" wp14:anchorId="4AC283AA" wp14:editId="2341FA7C">
                <wp:simplePos x="0" y="0"/>
                <wp:positionH relativeFrom="column">
                  <wp:posOffset>393065</wp:posOffset>
                </wp:positionH>
                <wp:positionV relativeFrom="paragraph">
                  <wp:posOffset>1163955</wp:posOffset>
                </wp:positionV>
                <wp:extent cx="5297170" cy="1172845"/>
                <wp:effectExtent l="0" t="0" r="0" b="8255"/>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7170" cy="1172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6601" w:rsidRPr="008A6601" w:rsidRDefault="008A6601" w:rsidP="003C0530">
                            <w:pPr>
                              <w:pStyle w:val="Verzeichnis1"/>
                              <w:rPr>
                                <w:lang w:val="ro-RO"/>
                              </w:rPr>
                            </w:pPr>
                            <w:r w:rsidRPr="008A6601">
                              <w:rPr>
                                <w:lang w:val="ro-RO"/>
                              </w:rPr>
                              <w:t>Acest manual este finanţat de Oficiul Federal Străin German şi DAAD (Serviciul de Schimb Academic German) în cadrul programului „Prevenirea Conflictului în Regiunea Caucazului de Sud/Asia Centrală şi Moldova 2009-2013”</w:t>
                            </w:r>
                          </w:p>
                          <w:p w:rsidR="008A6601" w:rsidRPr="008A6601" w:rsidRDefault="008A6601" w:rsidP="003C0530">
                            <w:pPr>
                              <w:rPr>
                                <w:lang w:val="ro-RO"/>
                              </w:rPr>
                            </w:pPr>
                            <w:r w:rsidRPr="008A6601">
                              <w:rPr>
                                <w:lang w:val="ro-RO"/>
                              </w:rPr>
                              <w:t>Cu toţii sunt încurajaţi să folosească acest draft pentru a-l îvăţa şi dezvolta.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 o:spid="_x0000_s1033" type="#_x0000_t202" style="position:absolute;margin-left:30.95pt;margin-top:91.65pt;width:417.1pt;height:92.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" stroked="f">
                <v:textbox>
                  <w:txbxContent>
                    <w:p w:rsidR="008A6601" w:rsidRPr="008A6601" w:rsidRDefault="008A6601" w:rsidP="003C0530">
                      <w:pPr>
                        <w:pStyle w:val="Verzeichnis1"/>
                        <w:rPr>
                          <w:lang w:val="ro-RO"/>
                        </w:rPr>
                      </w:pPr>
                      <w:r w:rsidRPr="008A6601">
                        <w:rPr>
                          <w:lang w:val="ro-RO"/>
                        </w:rPr>
                        <w:t>Acest manual este finanţat de Oficiul Federal Străin German şi DAAD (Serviciul de Schimb Academic German) în cadrul programului „Prevenirea Conflictului în Regiunea Caucazului de Sud/Asia Centrală şi Moldova 2009-2013”</w:t>
                      </w:r>
                    </w:p>
                    <w:p w:rsidR="008A6601" w:rsidRPr="008A6601" w:rsidRDefault="008A6601" w:rsidP="003C0530">
                      <w:pPr>
                        <w:rPr>
                          <w:lang w:val="ro-RO"/>
                        </w:rPr>
                      </w:pPr>
                      <w:r w:rsidRPr="008A6601">
                        <w:rPr>
                          <w:lang w:val="ro-RO"/>
                        </w:rPr>
                        <w:t>Cu toţii sunt încurajaţi să folosească acest draft pentru a-l îvăţa şi dezvolta.</w:t>
                      </w:r>
                    </w:p>
                  </w:txbxContent>
                </v:textbox>
              </v:shape>
            </w:pict>
          </mc:Fallback>
        </mc:AlternateContent>
      </w:r>
      <w:r w:rsidR="0026569A" w:rsidRPr="000F3E00">
        <w:rPr>
          <w:rFonts w:eastAsia="Calibri" w:cs="Arial"/>
          <w:sz w:val="24"/>
          <w:szCs w:val="24"/>
          <w:lang w:val="ro-RO"/>
        </w:rPr>
        <w:fldChar w:fldCharType="end"/>
      </w:r>
    </w:p>
    <w:p w:rsidR="00744232" w:rsidRPr="000F3E00" w:rsidRDefault="00744232" w:rsidP="00585FA1">
      <w:pPr>
        <w:pStyle w:val="berschrift1"/>
        <w:rPr>
          <w:lang w:val="ro-RO"/>
        </w:rPr>
        <w:sectPr w:rsidR="00744232" w:rsidRPr="000F3E00" w:rsidSect="003C3F4F">
          <w:pgSz w:w="11906" w:h="16838"/>
          <w:pgMar w:top="1417" w:right="1417" w:bottom="1134" w:left="1417" w:header="708" w:footer="708" w:gutter="0"/>
          <w:cols w:space="708"/>
          <w:docGrid w:linePitch="360"/>
        </w:sectPr>
      </w:pPr>
    </w:p>
    <w:bookmarkStart w:id="0" w:name="_Toc388050011"/>
    <w:p w:rsidR="00211B43" w:rsidRPr="000F3E00" w:rsidRDefault="00B67D1D" w:rsidP="000128D6">
      <w:pPr>
        <w:pStyle w:val="berschrift1"/>
        <w:rPr>
          <w:lang w:val="ro-RO"/>
        </w:rPr>
      </w:pPr>
      <w:r>
        <w:rPr>
          <w:lang w:val="ro-RO"/>
        </w:rPr>
        <w:lastRenderedPageBreak/>
        <w:fldChar w:fldCharType="begin"/>
      </w:r>
      <w:r w:rsidR="00AB7B1C">
        <w:rPr>
          <w:lang w:val="ro-RO"/>
        </w:rPr>
        <w:instrText>HYPERLINK "01_TiMMCO-Introducere_2010.pptx"</w:instrText>
      </w:r>
      <w:r>
        <w:rPr>
          <w:lang w:val="ro-RO"/>
        </w:rPr>
        <w:fldChar w:fldCharType="separate"/>
      </w:r>
      <w:r w:rsidR="005C252B" w:rsidRPr="00B67D1D">
        <w:rPr>
          <w:rStyle w:val="Hyperlink"/>
          <w:lang w:val="ro-RO"/>
        </w:rPr>
        <w:t>Introduc</w:t>
      </w:r>
      <w:r w:rsidR="009F628B" w:rsidRPr="00B67D1D">
        <w:rPr>
          <w:rStyle w:val="Hyperlink"/>
          <w:lang w:val="ro-RO"/>
        </w:rPr>
        <w:t>ere</w:t>
      </w:r>
      <w:r>
        <w:rPr>
          <w:lang w:val="ro-RO"/>
        </w:rPr>
        <w:fldChar w:fldCharType="end"/>
      </w:r>
      <w:r w:rsidR="009F628B" w:rsidRPr="000F3E00">
        <w:rPr>
          <w:lang w:val="ro-RO"/>
        </w:rPr>
        <w:t>: Fundamentele Medierii și a Trainingului</w:t>
      </w:r>
      <w:bookmarkEnd w:id="0"/>
    </w:p>
    <w:p w:rsidR="009F628B" w:rsidRPr="000F3E00" w:rsidRDefault="009F628B" w:rsidP="009F628B">
      <w:pPr>
        <w:rPr>
          <w:lang w:val="ro-RO"/>
        </w:rPr>
      </w:pPr>
      <w:r w:rsidRPr="000F3E00">
        <w:rPr>
          <w:rFonts w:cs="Times New Roman"/>
          <w:lang w:val="ro-RO"/>
        </w:rPr>
        <w:t>Trainingul pentru Medierea interculturală dintre Mai Multe Părți în Comunități și Organizații, pe scurt TMiMPCO (TiMMCO), este o desfășurare ulterioară și o modificare culturală a medierii existente și a metodelor de moderare. Oferă un manual de training avansat pentru mediatorii deja experimentați.</w:t>
      </w:r>
    </w:p>
    <w:p w:rsidR="009F628B" w:rsidRPr="000F3E00" w:rsidRDefault="009F628B" w:rsidP="009F628B">
      <w:pPr>
        <w:rPr>
          <w:lang w:val="ro-RO"/>
        </w:rPr>
      </w:pPr>
      <w:r w:rsidRPr="000F3E00">
        <w:rPr>
          <w:lang w:val="ro-RO"/>
        </w:rPr>
        <w:t>Acest manual constă din nouă capitole și anexe. Textul din acest capitol pune baza pentru înțelegerea ideii medierii inerculturale dintre mai multe părți în comunități și organizații și explică conceptul pe care se bazează.</w:t>
      </w:r>
    </w:p>
    <w:p w:rsidR="009F628B" w:rsidRPr="000F3E00" w:rsidRDefault="009F628B" w:rsidP="009F628B">
      <w:pPr>
        <w:rPr>
          <w:lang w:val="ro-RO"/>
        </w:rPr>
      </w:pPr>
      <w:r w:rsidRPr="000F3E00">
        <w:rPr>
          <w:lang w:val="ro-RO"/>
        </w:rPr>
        <w:t xml:space="preserve">Fiecare din cele șapte capitole va oferi informație detaliată despre fiecare pas individual și va prezenta exerciții pentru training și învățarea experimentală. Aceste șapte capitole sunt nucleul Trainingulului pentru Medierea interculturală dintre Mai Multe Părți în Comunități și Organizații (TiMMCO). Al nouălea capitol abordează atitudinile și conștiința de sine a mediatorilor. </w:t>
      </w:r>
    </w:p>
    <w:p w:rsidR="009F628B" w:rsidRPr="000F3E00" w:rsidRDefault="009F628B" w:rsidP="009F628B">
      <w:pPr>
        <w:spacing w:after="40"/>
        <w:rPr>
          <w:lang w:val="ro-RO"/>
        </w:rPr>
      </w:pPr>
      <w:r w:rsidRPr="000F3E00">
        <w:rPr>
          <w:lang w:val="ro-RO"/>
        </w:rPr>
        <w:t xml:space="preserve"> Anexele acestui manual asigură antrenorii cu:</w:t>
      </w:r>
    </w:p>
    <w:p w:rsidR="009F628B" w:rsidRPr="000F3E00" w:rsidRDefault="009F628B" w:rsidP="009F628B">
      <w:pPr>
        <w:pStyle w:val="FarbigeListe-Akzent11"/>
        <w:numPr>
          <w:ilvl w:val="0"/>
          <w:numId w:val="40"/>
        </w:numPr>
        <w:spacing w:after="40"/>
        <w:rPr>
          <w:lang w:val="ro-RO"/>
        </w:rPr>
      </w:pPr>
      <w:r w:rsidRPr="000F3E00">
        <w:rPr>
          <w:lang w:val="ro-RO"/>
        </w:rPr>
        <w:t xml:space="preserve">o viziune generală asupra unui program de training, </w:t>
      </w:r>
    </w:p>
    <w:p w:rsidR="009F628B" w:rsidRPr="000F3E00" w:rsidRDefault="009F628B" w:rsidP="009F628B">
      <w:pPr>
        <w:pStyle w:val="FarbigeListe-Akzent11"/>
        <w:numPr>
          <w:ilvl w:val="0"/>
          <w:numId w:val="40"/>
        </w:numPr>
        <w:spacing w:after="40"/>
        <w:rPr>
          <w:lang w:val="ro-RO"/>
        </w:rPr>
      </w:pPr>
      <w:r w:rsidRPr="000F3E00">
        <w:rPr>
          <w:lang w:val="ro-RO"/>
        </w:rPr>
        <w:t xml:space="preserve">exemple de cazuri pentru jocul pe rol și simulări, </w:t>
      </w:r>
    </w:p>
    <w:p w:rsidR="009F628B" w:rsidRPr="000F3E00" w:rsidRDefault="009F628B" w:rsidP="009F628B">
      <w:pPr>
        <w:pStyle w:val="FarbigeListe-Akzent11"/>
        <w:numPr>
          <w:ilvl w:val="0"/>
          <w:numId w:val="40"/>
        </w:numPr>
        <w:spacing w:after="40"/>
        <w:rPr>
          <w:lang w:val="ro-RO"/>
        </w:rPr>
      </w:pPr>
      <w:r w:rsidRPr="000F3E00">
        <w:rPr>
          <w:lang w:val="ro-RO"/>
        </w:rPr>
        <w:t>foi de lucru și</w:t>
      </w:r>
    </w:p>
    <w:p w:rsidR="009F628B" w:rsidRPr="000F3E00" w:rsidRDefault="009F628B" w:rsidP="009F628B">
      <w:pPr>
        <w:pStyle w:val="FarbigeListe-Akzent11"/>
        <w:numPr>
          <w:ilvl w:val="0"/>
          <w:numId w:val="40"/>
        </w:numPr>
        <w:rPr>
          <w:lang w:val="ro-RO"/>
        </w:rPr>
      </w:pPr>
      <w:r w:rsidRPr="000F3E00">
        <w:rPr>
          <w:lang w:val="ro-RO"/>
        </w:rPr>
        <w:t>prezentări interactive ale modelelor de mediere și instrumente de mediere.</w:t>
      </w:r>
    </w:p>
    <w:p w:rsidR="009F628B" w:rsidRPr="000F3E00" w:rsidRDefault="009F628B" w:rsidP="009F628B">
      <w:pPr>
        <w:rPr>
          <w:lang w:val="ro-RO"/>
        </w:rPr>
      </w:pPr>
      <w:r w:rsidRPr="000F3E00">
        <w:rPr>
          <w:lang w:val="ro-RO"/>
        </w:rPr>
        <w:t>Se pune accentul pe medierea cu mai mulți oameni care formează grupuri sociale. Un grup uman este un număr de oameni care consideră că trebuie să fie împreună într-un mod sau altul, sau sunt văzuți așa din exterior. Ei pot fi împreună bazânu-se pe locația într-o comunitate, organizație și/sau națiune. Ei pot de asemenea fi membri ai unor grupuri abstracte definiți de categorii ca religie, gen, culoare a pielii, clasă socială, educație, ocupație sau pot fi general definiți de interese comune.</w:t>
      </w:r>
    </w:p>
    <w:p w:rsidR="009F628B" w:rsidRPr="000F3E00" w:rsidRDefault="009F628B" w:rsidP="009F628B">
      <w:pPr>
        <w:rPr>
          <w:lang w:val="ro-RO"/>
        </w:rPr>
      </w:pPr>
      <w:r w:rsidRPr="000F3E00">
        <w:rPr>
          <w:lang w:val="ro-RO"/>
        </w:rPr>
        <w:t>Membrii unui grup social învață valorile și regulile acelui grup, observând modelele de roluri și prin evaluări pozitive și negative (ex. laudă și pedeapsă) ale comportamentului</w:t>
      </w:r>
      <w:r w:rsidRPr="000F3E00">
        <w:rPr>
          <w:rStyle w:val="Funotenzeichen"/>
          <w:lang w:val="ro-RO"/>
        </w:rPr>
        <w:footnoteReference w:id="1"/>
      </w:r>
      <w:r w:rsidRPr="000F3E00">
        <w:rPr>
          <w:lang w:val="ro-RO"/>
        </w:rPr>
        <w:t xml:space="preserve"> real și prin povestiri (”mituri”) despre eroi și incidente</w:t>
      </w:r>
      <w:r w:rsidRPr="000F3E00">
        <w:rPr>
          <w:rStyle w:val="Funotenzeichen"/>
          <w:lang w:val="ro-RO"/>
        </w:rPr>
        <w:footnoteReference w:id="2"/>
      </w:r>
      <w:r w:rsidRPr="000F3E00">
        <w:rPr>
          <w:lang w:val="ro-RO"/>
        </w:rPr>
        <w:t xml:space="preserve"> extraordinare. Aceste valori și reguli ghidează membrii unui grup să dezvolte obiceiuri similare de a gândi, simți și de a se comporta. Ei le dau orientare pentru a gândi, a simți și a se comporta în cadrul grupului. Noi numim aceasta ”orientare culturală”. Așadar, ”cultura” unui grup constă esențial din valori specifice și reguli care cer modele specifice. Ele sunt susținute de evaluări. Această orientare culturală e deseori ambiguă, vagă și uneori contradictorie, pentru că fiecare individ este membru al unor grupuri sociale variate care au valori și reguli diferite, care învață diferite obiceiuri.</w:t>
      </w:r>
    </w:p>
    <w:p w:rsidR="009F628B" w:rsidRPr="000F3E00" w:rsidRDefault="009F628B" w:rsidP="009F628B">
      <w:pPr>
        <w:rPr>
          <w:lang w:val="ro-RO"/>
        </w:rPr>
      </w:pPr>
      <w:r w:rsidRPr="000F3E00">
        <w:rPr>
          <w:lang w:val="ro-RO"/>
        </w:rPr>
        <w:t>Grupurile au conflicte și în mod normal vor să le rezolve. În unele cazuri, e nevoie de a treia parte – un judecător, un arbitru sau un mediator. În mediere, mediatorul nu decide cine are dreptate (așa cum face un judecător). El nu exploră situația pentru a propune o soluție (așa cum ar face un consilier). El îndrumă părțile conflictului să clarifice obiectivul și motivele (inter-) personale pentru implicarea lor, folosind dialogul și munca în grup pentru a permite părților conflictului să ia decizii fiind responsabili pentru acțiunile lor și să dezvolte măsuri pentru rezolvarea conflictului.</w:t>
      </w:r>
    </w:p>
    <w:p w:rsidR="009F628B" w:rsidRPr="000F3E00" w:rsidRDefault="009F628B" w:rsidP="009F628B">
      <w:pPr>
        <w:rPr>
          <w:lang w:val="ro-RO"/>
        </w:rPr>
      </w:pPr>
      <w:r w:rsidRPr="000F3E00">
        <w:rPr>
          <w:lang w:val="ro-RO"/>
        </w:rPr>
        <w:t>Comparativ cu medierea legală, medierea dintre mai multe părți în comunități și organizații poate fi caracterizată în două moduri: (a) de complexitate înaltă și (b) conflicte prost definite</w:t>
      </w:r>
    </w:p>
    <w:p w:rsidR="009F628B" w:rsidRPr="000F3E00" w:rsidRDefault="00CC6DB3" w:rsidP="009F628B">
      <w:pPr>
        <w:rPr>
          <w:lang w:val="ro-RO"/>
        </w:rPr>
      </w:pPr>
      <w:hyperlink r:id="rId22" w:anchor="2" w:history="1">
        <w:r w:rsidR="009F628B" w:rsidRPr="00AB7B1C">
          <w:rPr>
            <w:rStyle w:val="Hyperlink"/>
            <w:i/>
            <w:lang w:val="ro-RO"/>
          </w:rPr>
          <w:t>Complexitatea</w:t>
        </w:r>
      </w:hyperlink>
      <w:r w:rsidR="009F628B" w:rsidRPr="000F3E00">
        <w:rPr>
          <w:lang w:val="ro-RO"/>
        </w:rPr>
        <w:t xml:space="preserve"> unei situații sociale e definită de numărul oamenilor implicați și de relațiile lor. Un număr mare de oameni mărește dramatic numărul relațiilor. Conform formulei psihologice N* (N-1) / 2 două persoane A și B au o relație (A-B). Trei persoane au trei relații A-B, A-C, și B-C. Patru persoane au șase relații. 12 persoane au deja 66 relații posibile. Dacă fiecare </w:t>
      </w:r>
      <w:r w:rsidR="009F628B" w:rsidRPr="000F3E00">
        <w:rPr>
          <w:lang w:val="ro-RO"/>
        </w:rPr>
        <w:lastRenderedPageBreak/>
        <w:t xml:space="preserve">relație are doar două scopuri diferite, numărul conflictelor posibile poate fi calculat înmulțindu-le la doi, ceea ce rezultă în 132 conflicte posibile. Dar asta e doar matematică. Oamenii nu se comportă conform regulilor matematice. Ei organizează situații sociale complexe unind puterea orientărilor culturale. </w:t>
      </w:r>
    </w:p>
    <w:p w:rsidR="009F628B" w:rsidRPr="000F3E00" w:rsidRDefault="009F628B" w:rsidP="009F628B">
      <w:pPr>
        <w:rPr>
          <w:lang w:val="ro-RO"/>
        </w:rPr>
      </w:pPr>
      <w:r w:rsidRPr="000F3E00">
        <w:rPr>
          <w:lang w:val="ro-RO"/>
        </w:rPr>
        <w:t xml:space="preserve">Pentru a face complexitatea situațiilor mai puțin copleșitoare, membrii fiecărei părți </w:t>
      </w:r>
      <w:r w:rsidRPr="000F3E00">
        <w:rPr>
          <w:i/>
          <w:lang w:val="ro-RO"/>
        </w:rPr>
        <w:t>stereotipizează</w:t>
      </w:r>
      <w:r w:rsidRPr="000F3E00">
        <w:rPr>
          <w:lang w:val="ro-RO"/>
        </w:rPr>
        <w:t xml:space="preserve"> cealaltă parte: ei atribuie același mod de gândire, simțire, motive și comportament tuturor. Așadar, ei nu trebuie să se acomodeze individual fiecărei persoane dar îi pot trata pe toți egal. Multe dispute personale între indivizi pot fi reduse la un număr mic de conflicte majore între grupuri. Spre exemplu, Galtung presupune că trei părți și trei scopuri conflictuale sunt o reducere tipică – și acceptabilă – a complexității conflictelor inter grup</w:t>
      </w:r>
      <w:r w:rsidRPr="000F3E00">
        <w:rPr>
          <w:rStyle w:val="Funotenzeichen"/>
          <w:lang w:val="ro-RO"/>
        </w:rPr>
        <w:footnoteReference w:id="3"/>
      </w:r>
      <w:r w:rsidRPr="000F3E00">
        <w:rPr>
          <w:lang w:val="ro-RO"/>
        </w:rPr>
        <w:t>.</w:t>
      </w:r>
    </w:p>
    <w:p w:rsidR="009F628B" w:rsidRPr="000F3E00" w:rsidRDefault="009F628B" w:rsidP="009F628B">
      <w:pPr>
        <w:rPr>
          <w:lang w:val="ro-RO"/>
        </w:rPr>
      </w:pPr>
      <w:r w:rsidRPr="000F3E00">
        <w:rPr>
          <w:i/>
          <w:lang w:val="ro-RO"/>
        </w:rPr>
        <w:t xml:space="preserve">Conflictele prost definite </w:t>
      </w:r>
      <w:r w:rsidRPr="000F3E00">
        <w:rPr>
          <w:lang w:val="ro-RO"/>
        </w:rPr>
        <w:t>sunt cauzate de tendința umană de a evita emoții negative ca furia și agresivitatea, dar și stresul social cu efectele lui secundare neplăcute, ca excitarea severă sau răspunsul luptă-ori-pleacă. În special tensiunile din interiorul și dintre grupuri e foarte des neclar și în ceață: Care sunt mai exact problemele conflictului? Cine și cărui grup de interes aparține? Ce rol joacă membrii sistemului care sunt indeciși sau neutri la problemele conflictului ? Unii par să alimenteze conflictul, iar alții spun că nu există conflict în genere. Ocazional, o echipă de mediere nu va însărcinată oficial să ”medieze” dar va oferi un ”workshop pentru a rezolva problemele”, o ”dezvoltare a echipei”, o ”moderare a procesului organizațional de dezvoltare” etc.</w:t>
      </w:r>
    </w:p>
    <w:p w:rsidR="009F628B" w:rsidRPr="000F3E00" w:rsidRDefault="009F628B" w:rsidP="009F628B">
      <w:pPr>
        <w:rPr>
          <w:lang w:val="ro-RO"/>
        </w:rPr>
      </w:pPr>
      <w:r w:rsidRPr="000F3E00">
        <w:rPr>
          <w:bCs/>
          <w:noProof/>
          <w:lang w:val="de-DE"/>
        </w:rPr>
        <mc:AlternateContent>
          <mc:Choice Requires="wpg">
            <w:drawing>
              <wp:anchor distT="0" distB="0" distL="114300" distR="114300" simplePos="0" relativeHeight="251685888" behindDoc="0" locked="0" layoutInCell="1" allowOverlap="1" wp14:anchorId="5A9595F1" wp14:editId="37A62A73">
                <wp:simplePos x="0" y="0"/>
                <wp:positionH relativeFrom="column">
                  <wp:posOffset>20320</wp:posOffset>
                </wp:positionH>
                <wp:positionV relativeFrom="paragraph">
                  <wp:posOffset>522605</wp:posOffset>
                </wp:positionV>
                <wp:extent cx="5710555" cy="4491990"/>
                <wp:effectExtent l="0" t="0" r="0" b="0"/>
                <wp:wrapTopAndBottom/>
                <wp:docPr id="22" name="Gruppieren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10555" cy="4491990"/>
                          <a:chOff x="0" y="0"/>
                          <a:chExt cx="6201996" cy="4501047"/>
                        </a:xfrm>
                      </wpg:grpSpPr>
                      <wpg:grpSp>
                        <wpg:cNvPr id="24" name="Gruppieren 2"/>
                        <wpg:cNvGrpSpPr/>
                        <wpg:grpSpPr>
                          <a:xfrm>
                            <a:off x="100243" y="0"/>
                            <a:ext cx="6101753" cy="4094527"/>
                            <a:chOff x="100243" y="0"/>
                            <a:chExt cx="6101753" cy="3779563"/>
                          </a:xfrm>
                        </wpg:grpSpPr>
                        <wps:wsp>
                          <wps:cNvPr id="25" name="Textfeld 3"/>
                          <wps:cNvSpPr txBox="1"/>
                          <wps:spPr>
                            <a:xfrm>
                              <a:off x="1470716" y="71999"/>
                              <a:ext cx="4731280" cy="3501887"/>
                            </a:xfrm>
                            <a:prstGeom prst="rect">
                              <a:avLst/>
                            </a:prstGeom>
                            <a:noFill/>
                          </wps:spPr>
                          <wps:txbx>
                            <w:txbxContent>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Conflictul Intra-Personal: Auto-Clarificarea prin analiză, reorganizare a echipei interioare a unui individ</w:t>
                                </w: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Conflict-de-2-persoane: Medierea prin calrificarea pozițiilor, inclusiv a background-urilor și negocierea soluțiilor creative</w:t>
                                </w: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Conflictul Intra-Grup: Moderarea Conflictului prin utilizarea dinamicilor grupului pentru clarificare și soluții</w:t>
                                </w: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Conflictul-Inter-Grup-: Medierea dintre Mai Multe Părțiîn comunități și organizații prin folosirea integrată a medierii, moderării și a dezvoltării organizaționale</w:t>
                                </w:r>
                              </w:p>
                            </w:txbxContent>
                          </wps:txbx>
                          <wps:bodyPr wrap="square" rtlCol="0">
                            <a:spAutoFit/>
                          </wps:bodyPr>
                        </wps:wsp>
                        <pic:pic xmlns:pic="http://schemas.openxmlformats.org/drawingml/2006/picture">
                          <pic:nvPicPr>
                            <pic:cNvPr id="26" name="Grafik 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440044" y="0"/>
                              <a:ext cx="722572" cy="989856"/>
                            </a:xfrm>
                            <a:prstGeom prst="rect">
                              <a:avLst/>
                            </a:prstGeom>
                          </pic:spPr>
                        </pic:pic>
                        <pic:pic xmlns:pic="http://schemas.openxmlformats.org/drawingml/2006/picture">
                          <pic:nvPicPr>
                            <pic:cNvPr id="27" name="Grafik 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00243" y="1061158"/>
                              <a:ext cx="1371471" cy="866853"/>
                            </a:xfrm>
                            <a:prstGeom prst="rect">
                              <a:avLst/>
                            </a:prstGeom>
                          </pic:spPr>
                        </pic:pic>
                        <pic:pic xmlns:pic="http://schemas.openxmlformats.org/drawingml/2006/picture">
                          <pic:nvPicPr>
                            <pic:cNvPr id="28" name="Grafik 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00243" y="3124039"/>
                              <a:ext cx="1371471" cy="655524"/>
                            </a:xfrm>
                            <a:prstGeom prst="rect">
                              <a:avLst/>
                            </a:prstGeom>
                          </pic:spPr>
                        </pic:pic>
                        <pic:pic xmlns:pic="http://schemas.openxmlformats.org/drawingml/2006/picture">
                          <pic:nvPicPr>
                            <pic:cNvPr id="29" name="Grafik 8"/>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00243" y="1999313"/>
                              <a:ext cx="1370472" cy="1053423"/>
                            </a:xfrm>
                            <a:prstGeom prst="rect">
                              <a:avLst/>
                            </a:prstGeom>
                          </pic:spPr>
                        </pic:pic>
                      </wpg:grpSp>
                      <wps:wsp>
                        <wps:cNvPr id="30" name="Rechteck 3"/>
                        <wps:cNvSpPr/>
                        <wps:spPr>
                          <a:xfrm>
                            <a:off x="0" y="4248472"/>
                            <a:ext cx="2483905" cy="252575"/>
                          </a:xfrm>
                          <a:prstGeom prst="rect">
                            <a:avLst/>
                          </a:prstGeom>
                        </wps:spPr>
                        <wps:txbx>
                          <w:txbxContent>
                            <w:p w:rsidR="009F628B" w:rsidRPr="00B67D1D" w:rsidRDefault="009F628B" w:rsidP="009F628B">
                              <w:pPr>
                                <w:pStyle w:val="StandardWeb"/>
                                <w:spacing w:before="0" w:beforeAutospacing="0" w:after="0" w:afterAutospacing="0"/>
                                <w:rPr>
                                  <w:rFonts w:ascii="Arial" w:hAnsi="Arial" w:cs="Arial"/>
                                  <w:lang w:val="ro-MO"/>
                                </w:rPr>
                              </w:pPr>
                              <w:r w:rsidRPr="00B67D1D">
                                <w:rPr>
                                  <w:rFonts w:ascii="Arial" w:hAnsi="Arial" w:cs="Arial"/>
                                  <w:color w:val="000000"/>
                                  <w:kern w:val="24"/>
                                  <w:sz w:val="22"/>
                                  <w:szCs w:val="22"/>
                                  <w:lang w:val="ro-MO"/>
                                </w:rPr>
                                <w:t>Fig. 1.1: Patru sisteme de conflict.</w:t>
                              </w:r>
                            </w:p>
                          </w:txbxContent>
                        </wps:txbx>
                        <wps:bodyPr wrap="none">
                          <a:spAutoFit/>
                        </wps:bodyPr>
                      </wps:wsp>
                    </wpg:wgp>
                  </a:graphicData>
                </a:graphic>
                <wp14:sizeRelH relativeFrom="page">
                  <wp14:pctWidth>0</wp14:pctWidth>
                </wp14:sizeRelH>
                <wp14:sizeRelV relativeFrom="page">
                  <wp14:pctHeight>0</wp14:pctHeight>
                </wp14:sizeRelV>
              </wp:anchor>
            </w:drawing>
          </mc:Choice>
          <mc:Fallback>
            <w:pict>
              <v:group id="Gruppieren 22" o:spid="_x0000_s1034" style="position:absolute;left:0;text-align:left;margin-left:1.6pt;margin-top:41.15pt;width:449.65pt;height:353.7pt;z-index:251685888" coordsize="62019,4501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rjy&#10;C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Nw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3AAAAAAAAAAAAAAAAAAAAAAAAAAAAAAAAAAAAAAAAAAAAAAAAAAAAAA&#10;AAAAAAAAAAAAAAAAAAAAAAAAAAAAAAAAAAAAAAAAAAAAAAAAAAAAAAAAAAAAAAAAAAAAAAAAAAAA&#10;AAAAAAAAAAAAAAAAAAAAAAAAAAAAADc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AAAAAAAAAAAAAAAAAAAAAAAAAAAAAAE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AA&#10;AAAAAAAAAAAAAAAAAAAAAAAAAAAAAAAAAAAAAAAAAAAAAAAAAAAAAAAAAAAAAAAAAAAAAAAAAAAA&#10;AAAAAAAAAAAAAAAAAAAAAAAAAAAAAAAAAAAAAAAAAAAAAAAAAAAAAAAAAAAAAAAAAAAAAAAAAAAA&#10;AAAAAAAAAAAAAAAAAAAAAAAA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AAAAAAAAAAAAAAAAAAAAAAAAAAAAAAAAAAAAAAAAAAAA&#10;AAAAAAAAAAAAAAAAAAAAAAAAAAAAAAAAAAAAAAAAAAAAAAAAAAAAAAAAAAAAAAAAAAAAAAAAAAAA&#10;AAAAAAAAAAAAAAAAAAAAAAAAAAAAAAAAAAAK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">
                <v:group id="Gruppieren 2" o:spid="_x0000_s1035" style="position:absolute;left:1002;width:61017;height:40945" coordorigin="1002" coordsize="61017,37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type id="_x0000_t202" coordsize="21600,21600" o:spt="202" path="m,l,21600r21600,l21600,xe">
                    <v:stroke joinstyle="miter"/>
                    <v:path gradientshapeok="t" o:connecttype="rect"/>
                  </v:shapetype>
                  <v:shape id="Textfeld 3" o:spid="_x0000_s1036" type="#_x0000_t202" style="position:absolute;left:14707;top:719;width:47312;height:35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OHcEA&#10;AADbAAAADwAAAGRycy9kb3ducmV2LnhtbESPQWvCQBSE74X+h+UVvNWNgiLRVaS24MGLNt4f2Wc2&#10;NPs2ZJ8m/ntXEHocZuYbZrUZfKNu1MU6sIHJOANFXAZbc2Wg+P35XICKgmyxCUwG7hRhs35/W2Fu&#10;Q89Hup2kUgnCMUcDTqTNtY6lI49xHFri5F1C51GS7CptO+wT3Dd6mmVz7bHmtOCwpS9H5d/p6g2I&#10;2O3kXnz7uD8Ph13vsnKGhTGjj2G7BCU0yH/41d5bA9MZ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Dh3BAAAA2wAAAA8AAAAAAAAAAAAAAAAAmAIAAGRycy9kb3du&#10;cmV2LnhtbFBLBQYAAAAABAAEAPUAAACGAwAAAAA=&#10;" filled="f" stroked="f">
                    <v:textbox style="mso-fit-shape-to-text:t">
                      <w:txbxContent>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Conflictul Intra-Personal: Auto-Clarificarea prin analiză, reorganizare a echipei interioare a unui individ</w:t>
                          </w: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Conflict-de-2-persoane: Medierea prin calrificarea pozițiilor, inclusiv a background-urilor și negocierea soluțiilor creative</w:t>
                          </w: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Conflictul Intra-Grup: Moderarea Conflictului prin utilizarea dinamicilor grupului pentru clarificare și soluții</w:t>
                          </w: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p>
                        <w:p w:rsidR="009F628B" w:rsidRPr="00B67D1D" w:rsidRDefault="009F628B" w:rsidP="009F628B">
                          <w:pPr>
                            <w:pStyle w:val="StandardWeb"/>
                            <w:spacing w:before="0" w:beforeAutospacing="0" w:after="0" w:afterAutospacing="0"/>
                            <w:rPr>
                              <w:rFonts w:ascii="Arial" w:hAnsi="Arial" w:cs="Arial"/>
                              <w:color w:val="000000"/>
                              <w:kern w:val="24"/>
                              <w:sz w:val="22"/>
                              <w:szCs w:val="22"/>
                              <w:lang w:val="ro-MO"/>
                            </w:rPr>
                          </w:pPr>
                          <w:r w:rsidRPr="00B67D1D">
                            <w:rPr>
                              <w:rFonts w:ascii="Arial" w:hAnsi="Arial" w:cs="Arial"/>
                              <w:color w:val="000000"/>
                              <w:kern w:val="24"/>
                              <w:sz w:val="22"/>
                              <w:szCs w:val="22"/>
                              <w:lang w:val="ro-MO"/>
                            </w:rPr>
                            <w:t>Conflictul-Inter-Grup-: Medierea dintre Mai Multe Părțiîn comunități și organizații prin folosirea integrată a medierii, moderării și a dezvoltării organizaționale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37" type="#_x0000_t75" style="position:absolute;left:4400;width:7226;height:9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wzw7EAAAA2wAAAA8AAABkcnMvZG93bnJldi54bWxEj0FrwkAUhO8F/8PyhF6K7jaHUKKriFjo&#10;pRat1esj+8wGs29DdmuSf98tFHocZuYbZrkeXCPu1IXas4bnuQJBXHpTc6Xh9Pk6ewERIrLBxjNp&#10;GCnAejV5WGJhfM8Huh9jJRKEQ4EabIxtIWUoLTkMc98SJ+/qO4cxya6SpsM+wV0jM6Vy6bDmtGCx&#10;pa2l8nb8dhrqvb1eTrun8fx+2A+o+ONLtVLrx+mwWYCINMT/8F/7zWjIcvj9kn6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wzw7EAAAA2wAAAA8AAAAAAAAAAAAAAAAA&#10;nwIAAGRycy9kb3ducmV2LnhtbFBLBQYAAAAABAAEAPcAAACQAwAAAAA=&#10;">
                    <v:imagedata r:id="rId27" o:title=""/>
                    <v:path arrowok="t"/>
                  </v:shape>
                  <v:shape id="Grafik 6" o:spid="_x0000_s1038" type="#_x0000_t75" style="position:absolute;left:1002;top:10611;width:13715;height:8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dVnzCAAAA2wAAAA8AAABkcnMvZG93bnJldi54bWxEj0GLwjAUhO/C/ofwFrxpalFXqlFEEARB&#10;qK73Z/Nsi81LN8lq999vBMHjMDPfMItVZxpxJ+drywpGwwQEcWF1zaWC79N2MAPhA7LGxjIp+CMP&#10;q+VHb4GZtg/O6X4MpYgQ9hkqqEJoMyl9UZFBP7QtcfSu1hkMUbpSaoePCDeNTJNkKg3WHBcqbGlT&#10;UXE7/hoFLs3rTTrR48u62x9anW9/RvqsVP+zW89BBOrCO/xq77SC9AueX+IPkM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XVZ8wgAAANsAAAAPAAAAAAAAAAAAAAAAAJ8C&#10;AABkcnMvZG93bnJldi54bWxQSwUGAAAAAAQABAD3AAAAjgMAAAAA&#10;">
                    <v:imagedata r:id="rId28" o:title=""/>
                    <v:path arrowok="t"/>
                  </v:shape>
                  <v:shape id="Grafik 7" o:spid="_x0000_s1039" type="#_x0000_t75" style="position:absolute;left:1002;top:31240;width:13715;height:6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I0yHBAAAA2wAAAA8AAABkcnMvZG93bnJldi54bWxET8uKwjAU3Qv+Q7iCO03HhdqOUQZRfCwE&#10;H8xsL82dtjPJTWmi1r83C8Hl4bxni9YacaPGV44VfAwTEMS50xUXCi7n9WAKwgdkjcYxKXiQh8W8&#10;25lhpt2dj3Q7hULEEPYZKihDqDMpfV6SRT90NXHkfl1jMUTYFFI3eI/h1shRkoylxYpjQ4k1LUvK&#10;/09Xq+C6353/0nbzs0q/bZ4YMzmmh4lS/V779QkiUBve4pd7qxWM4tj4Jf4AOX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I0yHBAAAA2wAAAA8AAAAAAAAAAAAAAAAAnwIA&#10;AGRycy9kb3ducmV2LnhtbFBLBQYAAAAABAAEAPcAAACNAwAAAAA=&#10;">
                    <v:imagedata r:id="rId29" o:title=""/>
                    <v:path arrowok="t"/>
                  </v:shape>
                  <v:shape id="Grafik 8" o:spid="_x0000_s1040" type="#_x0000_t75" style="position:absolute;left:1002;top:19993;width:13705;height:105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cacTDAAAA2wAAAA8AAABkcnMvZG93bnJldi54bWxEj9FqAjEURN8L/kO4gm+adbFiV6MUS6Eo&#10;KrX9gEty3SxubpZNquvfG0Ho4zAzZ5jFqnO1uFAbKs8KxqMMBLH2puJSwe/P53AGIkRkg7VnUnCj&#10;AKtl72WBhfFX/qbLMZYiQTgUqMDG2BRSBm3JYRj5hjh5J986jEm2pTQtXhPc1TLPsql0WHFasNjQ&#10;2pI+H/+cgsPmltn1fpt/TLTe7PLQ4FS/KjXod+9zEJG6+B9+tr+MgvwNHl/SD5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xpxMMAAADbAAAADwAAAAAAAAAAAAAAAACf&#10;AgAAZHJzL2Rvd25yZXYueG1sUEsFBgAAAAAEAAQA9wAAAI8DAAAAAA==&#10;">
                    <v:imagedata r:id="rId30" o:title=""/>
                    <v:path arrowok="t"/>
                  </v:shape>
                </v:group>
                <v:rect id="Rechteck 3" o:spid="_x0000_s1041" style="position:absolute;top:42484;width:24839;height:252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zNL8A&#10;AADbAAAADwAAAGRycy9kb3ducmV2LnhtbERPy2oCMRTdF/yHcAvdlJpUi5TRKFK0iq58fMBlcp0J&#10;ndwMSRzHvzcLocvDec8WvWtERyFazxo+hwoEcemN5UrD+bT++AYRE7LBxjNpuFOExXzwMsPC+Bsf&#10;qDumSuQQjgVqqFNqCyljWZPDOPQtceYuPjhMGYZKmoC3HO4aOVJqIh1azg01tvRTU/l3vDoNX7+j&#10;3cq+q7113RXPOxnUhvdav732yymIRH36Fz/dW6NhnNfnL/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ufM0vwAAANsAAAAPAAAAAAAAAAAAAAAAAJgCAABkcnMvZG93bnJl&#10;di54bWxQSwUGAAAAAAQABAD1AAAAhAMAAAAA&#10;" filled="f" stroked="f">
                  <v:textbox style="mso-fit-shape-to-text:t">
                    <w:txbxContent>
                      <w:p w:rsidR="009F628B" w:rsidRPr="00B67D1D" w:rsidRDefault="009F628B" w:rsidP="009F628B">
                        <w:pPr>
                          <w:pStyle w:val="StandardWeb"/>
                          <w:spacing w:before="0" w:beforeAutospacing="0" w:after="0" w:afterAutospacing="0"/>
                          <w:rPr>
                            <w:rFonts w:ascii="Arial" w:hAnsi="Arial" w:cs="Arial"/>
                            <w:lang w:val="ro-MO"/>
                          </w:rPr>
                        </w:pPr>
                        <w:r w:rsidRPr="00B67D1D">
                          <w:rPr>
                            <w:rFonts w:ascii="Arial" w:hAnsi="Arial" w:cs="Arial"/>
                            <w:color w:val="000000"/>
                            <w:kern w:val="24"/>
                            <w:sz w:val="22"/>
                            <w:szCs w:val="22"/>
                            <w:lang w:val="ro-MO"/>
                          </w:rPr>
                          <w:t>Fig. 1.1: Patru sisteme de conflict.</w:t>
                        </w:r>
                      </w:p>
                    </w:txbxContent>
                  </v:textbox>
                </v:rect>
                <w10:wrap type="topAndBottom"/>
              </v:group>
            </w:pict>
          </mc:Fallback>
        </mc:AlternateContent>
      </w:r>
      <w:r w:rsidRPr="000F3E00">
        <w:rPr>
          <w:lang w:val="ro-RO"/>
        </w:rPr>
        <w:t>Rezolvare</w:t>
      </w:r>
      <w:r w:rsidR="00B67D1D">
        <w:rPr>
          <w:lang w:val="ro-RO"/>
        </w:rPr>
        <w:t xml:space="preserve">a acestor conflicte complexe și </w:t>
      </w:r>
      <w:r w:rsidRPr="000F3E00">
        <w:rPr>
          <w:lang w:val="ro-RO"/>
        </w:rPr>
        <w:t>prost definite necesită mediere sensibilă interculturală dintre mai multe părți în comunități și organizații (iMMCO).</w:t>
      </w:r>
      <w:r w:rsidRPr="000F3E00">
        <w:rPr>
          <w:noProof/>
          <w:lang w:val="ro-RO"/>
        </w:rPr>
        <w:t xml:space="preserve"> </w:t>
      </w:r>
    </w:p>
    <w:p w:rsidR="009F628B" w:rsidRPr="000F3E00" w:rsidRDefault="009F628B" w:rsidP="009F628B">
      <w:pPr>
        <w:spacing w:after="120"/>
        <w:rPr>
          <w:bCs/>
          <w:lang w:val="ro-RO"/>
        </w:rPr>
      </w:pPr>
      <w:r w:rsidRPr="000F3E00">
        <w:rPr>
          <w:bCs/>
          <w:lang w:val="ro-RO"/>
        </w:rPr>
        <w:lastRenderedPageBreak/>
        <w:t xml:space="preserve">Noi distingem patru </w:t>
      </w:r>
      <w:hyperlink r:id="rId31" w:anchor="9" w:history="1">
        <w:r w:rsidRPr="00AB7B1C">
          <w:rPr>
            <w:rStyle w:val="Hyperlink"/>
            <w:bCs/>
            <w:lang w:val="ro-RO"/>
          </w:rPr>
          <w:t>sisteme de conflict,</w:t>
        </w:r>
      </w:hyperlink>
      <w:r w:rsidRPr="000F3E00">
        <w:rPr>
          <w:bCs/>
          <w:lang w:val="ro-RO"/>
        </w:rPr>
        <w:t xml:space="preserve"> pentru care se oferă diferite moduri de abordare: conflictul din interiorul unei persoane (consultare, coaching, psihoterapie), conflictele dintre două persoane, conflictel din cadrul unu grup și conflictele dintre grupuri. Diferențierea poate părea trivială și evidentă, dar este semnificativă pentru abordarea conflictului, pentru că toate cele patru sisteme de conflict urmează uneori principii similare și uneori au aspecte diverse, independent de subiectul conflictului și oamenii implicați.</w:t>
      </w:r>
    </w:p>
    <w:p w:rsidR="00211B43" w:rsidRPr="000F3E00" w:rsidRDefault="009F628B" w:rsidP="009F628B">
      <w:pPr>
        <w:spacing w:after="120"/>
        <w:rPr>
          <w:bCs/>
          <w:lang w:val="ro-RO"/>
        </w:rPr>
      </w:pPr>
      <w:r w:rsidRPr="000F3E00">
        <w:rPr>
          <w:bCs/>
          <w:lang w:val="ro-RO"/>
        </w:rPr>
        <w:t>Noi susținem că fiecare sistem de conflict are nevoie de un proces de mediere specific ceințelor sistemului.</w:t>
      </w:r>
    </w:p>
    <w:p w:rsidR="00211B43" w:rsidRPr="000F3E00" w:rsidRDefault="009F628B" w:rsidP="00F346B1">
      <w:pPr>
        <w:pStyle w:val="berschrift4"/>
        <w:rPr>
          <w:lang w:val="ro-RO"/>
        </w:rPr>
      </w:pPr>
      <w:bookmarkStart w:id="1" w:name="_Toc388050012"/>
      <w:r w:rsidRPr="000F3E00">
        <w:rPr>
          <w:lang w:val="ro-RO"/>
        </w:rPr>
        <w:t>Diferite conflicte au nevoie de diferite abordări de mediere</w:t>
      </w:r>
      <w:bookmarkEnd w:id="1"/>
    </w:p>
    <w:p w:rsidR="009F628B" w:rsidRPr="000F3E00" w:rsidRDefault="009F628B" w:rsidP="009F628B">
      <w:pPr>
        <w:spacing w:after="120"/>
        <w:rPr>
          <w:bCs/>
          <w:lang w:val="ro-RO"/>
        </w:rPr>
      </w:pPr>
      <w:r w:rsidRPr="000F3E00">
        <w:rPr>
          <w:bCs/>
          <w:lang w:val="ro-RO"/>
        </w:rPr>
        <w:t>Pentru clarificarea confictului din interiorul unei persoane – un fel de psihoterapie – conceptul Echipei Interioare al bine cunosctului psiholog german Schulz von Thun</w:t>
      </w:r>
      <w:r w:rsidRPr="000F3E00">
        <w:rPr>
          <w:rStyle w:val="Funotenzeichen"/>
          <w:bCs/>
          <w:lang w:val="ro-RO"/>
        </w:rPr>
        <w:footnoteReference w:id="4"/>
      </w:r>
      <w:r w:rsidRPr="000F3E00">
        <w:rPr>
          <w:bCs/>
          <w:lang w:val="ro-RO"/>
        </w:rPr>
        <w:t xml:space="preserve"> pare a fi la curent cel mai precis model conceput. Echipa Interioară face diferite fricțiuni, voci și nevoi transparente și descriptibile. Folosim acest instrument pentru auto-clarificare atunci când intervievăm părțile conflictului sub supervizarea mediatorilor.</w:t>
      </w:r>
    </w:p>
    <w:p w:rsidR="009F628B" w:rsidRPr="000F3E00" w:rsidRDefault="009F628B" w:rsidP="009F628B">
      <w:pPr>
        <w:spacing w:after="120"/>
        <w:rPr>
          <w:lang w:val="ro-RO"/>
        </w:rPr>
      </w:pPr>
      <w:r w:rsidRPr="000F3E00">
        <w:rPr>
          <w:bCs/>
          <w:lang w:val="ro-RO"/>
        </w:rPr>
        <w:t>Majoritatea manualelor se referă la conflictele dintre două persoane. Ele explică teoretic aspectele conflictului (ex. escalarea), instrumentele metodologice (ascultarea activă, dublarea dialogului etc.) și valorile nucleu ale medierii (imparțialitatea, predispunerea spre un final deschis etc.) în conflictele dintre doi oamen</w:t>
      </w:r>
      <w:r w:rsidRPr="000F3E00">
        <w:rPr>
          <w:rStyle w:val="Funotenzeichen"/>
          <w:bCs/>
          <w:lang w:val="ro-RO"/>
        </w:rPr>
        <w:footnoteReference w:id="5"/>
      </w:r>
      <w:r w:rsidRPr="000F3E00">
        <w:rPr>
          <w:bCs/>
          <w:lang w:val="ro-RO"/>
        </w:rPr>
        <w:t xml:space="preserve">. În așa situație, este posibil lucrul cu sentimentele puternice, integrarea constructivă a lor și facerea lor perceptibilă și acceptabilă pentru participanții conflictului. Dar sunt și conflicte mult mai complexe în interiorul și între grupele umane – mai mulți oameni, mai multe interese și mai multe probleme de conflict. Cum să le tratăm ? </w:t>
      </w:r>
    </w:p>
    <w:p w:rsidR="009F628B" w:rsidRPr="000F3E00" w:rsidRDefault="009F628B" w:rsidP="009F628B">
      <w:pPr>
        <w:tabs>
          <w:tab w:val="left" w:pos="2835"/>
        </w:tabs>
        <w:spacing w:after="120"/>
        <w:rPr>
          <w:bCs/>
          <w:lang w:val="ro-RO"/>
        </w:rPr>
      </w:pPr>
      <w:r w:rsidRPr="000F3E00">
        <w:rPr>
          <w:bCs/>
          <w:lang w:val="ro-RO"/>
        </w:rPr>
        <w:t>Pentru a lucra cu conflictele din interiorul grupurilor, Redlich</w:t>
      </w:r>
      <w:r w:rsidRPr="000F3E00">
        <w:rPr>
          <w:rStyle w:val="Funotenzeichen"/>
          <w:bCs/>
          <w:lang w:val="ro-RO"/>
        </w:rPr>
        <w:footnoteReference w:id="6"/>
      </w:r>
      <w:r w:rsidRPr="000F3E00">
        <w:rPr>
          <w:bCs/>
          <w:lang w:val="ro-RO"/>
        </w:rPr>
        <w:t xml:space="preserve"> a construit un model de lucru din mai mulți pași. Moderarea conflictului în conflictele intra-grup folosește metode care la rândul lor utilizează cunoștințe din psihologia grupului mic, de la dezvoltarea echipei și moderarea abordării</w:t>
      </w:r>
      <w:r w:rsidRPr="000F3E00">
        <w:rPr>
          <w:rStyle w:val="Funotenzeichen"/>
          <w:bCs/>
          <w:lang w:val="ro-RO"/>
        </w:rPr>
        <w:footnoteReference w:id="7"/>
      </w:r>
      <w:r w:rsidRPr="000F3E00">
        <w:rPr>
          <w:bCs/>
          <w:lang w:val="ro-RO"/>
        </w:rPr>
        <w:t xml:space="preserve"> participatorii de rezolvare a conflictului ca și de la conceptul de negociere</w:t>
      </w:r>
      <w:r w:rsidRPr="000F3E00">
        <w:rPr>
          <w:rStyle w:val="Funotenzeichen"/>
          <w:bCs/>
          <w:lang w:val="ro-RO"/>
        </w:rPr>
        <w:footnoteReference w:id="8"/>
      </w:r>
      <w:r w:rsidRPr="000F3E00">
        <w:rPr>
          <w:bCs/>
          <w:lang w:val="ro-RO"/>
        </w:rPr>
        <w:t xml:space="preserve"> de la Harvard, ca aspectele soluție ale problemelor complexe.</w:t>
      </w:r>
    </w:p>
    <w:p w:rsidR="009F628B" w:rsidRPr="000F3E00" w:rsidRDefault="009F628B" w:rsidP="009F628B">
      <w:pPr>
        <w:spacing w:after="120"/>
        <w:rPr>
          <w:bCs/>
          <w:lang w:val="ro-RO"/>
        </w:rPr>
      </w:pPr>
      <w:r w:rsidRPr="000F3E00">
        <w:rPr>
          <w:bCs/>
          <w:lang w:val="ro-RO"/>
        </w:rPr>
        <w:t xml:space="preserve">Pentru medierea dintre mai multe părți, abordată aici, modelul de două persoane și moderarea conflictului intra-grup furnizează multe instrumente de suport, convingeri de bază importante și strategii eficiente. Dar medierea clasică și moderarea conflictului nu se mai încadrează deja. Așadar, mediatorul sau moderatorul se găseste foarte des față în față cu un număr mare de participanți ai conflictului și trebuie să navigheze dinamică intra- și inter-grup deasupra procesului de mediere. </w:t>
      </w:r>
    </w:p>
    <w:p w:rsidR="009F628B" w:rsidRPr="000F3E00" w:rsidRDefault="009F628B" w:rsidP="009F628B">
      <w:pPr>
        <w:spacing w:after="120"/>
        <w:rPr>
          <w:bCs/>
          <w:lang w:val="ro-RO"/>
        </w:rPr>
      </w:pPr>
      <w:r w:rsidRPr="000F3E00">
        <w:rPr>
          <w:bCs/>
          <w:lang w:val="ro-RO"/>
        </w:rPr>
        <w:t>Pentru rezolvarea conflictelor dintre grupurile mari, ex. în conflictele etnice sau din comunitate, americanul Jay Rothman a dezvoltat un model dovedit cu acronimul metaforic ARIA (din italiană ”cântec”)</w:t>
      </w:r>
      <w:r w:rsidRPr="000F3E00">
        <w:rPr>
          <w:rStyle w:val="Funotenzeichen"/>
          <w:bCs/>
          <w:lang w:val="ro-RO"/>
        </w:rPr>
        <w:footnoteReference w:id="9"/>
      </w:r>
      <w:r w:rsidRPr="000F3E00">
        <w:rPr>
          <w:bCs/>
          <w:lang w:val="ro-RO"/>
        </w:rPr>
        <w:t>.</w:t>
      </w:r>
    </w:p>
    <w:p w:rsidR="009F628B" w:rsidRPr="000F3E00" w:rsidRDefault="009F628B" w:rsidP="009F628B">
      <w:pPr>
        <w:rPr>
          <w:lang w:val="ro-RO"/>
        </w:rPr>
      </w:pPr>
      <w:r w:rsidRPr="000F3E00">
        <w:rPr>
          <w:lang w:val="ro-RO"/>
        </w:rPr>
        <w:t xml:space="preserve">După ce s-au făcut aranjamentele inițiale, părțile conflictului folosesc ARIA pentru a trece printr-un </w:t>
      </w:r>
      <w:hyperlink r:id="rId32" w:anchor="14" w:history="1">
        <w:r w:rsidRPr="00B67D1D">
          <w:rPr>
            <w:rStyle w:val="Hyperlink"/>
            <w:lang w:val="ro-RO"/>
          </w:rPr>
          <w:t>proces de patru etape</w:t>
        </w:r>
      </w:hyperlink>
      <w:r w:rsidRPr="000F3E00">
        <w:rPr>
          <w:lang w:val="ro-RO"/>
        </w:rPr>
        <w:t>:</w:t>
      </w:r>
    </w:p>
    <w:p w:rsidR="009F628B" w:rsidRPr="000F3E00" w:rsidRDefault="009F628B" w:rsidP="009F628B">
      <w:pPr>
        <w:pStyle w:val="FarbigeListe-Akzent11"/>
        <w:numPr>
          <w:ilvl w:val="0"/>
          <w:numId w:val="41"/>
        </w:numPr>
        <w:spacing w:after="120"/>
        <w:ind w:left="284" w:hanging="284"/>
        <w:jc w:val="both"/>
        <w:rPr>
          <w:bCs/>
          <w:lang w:val="ro-RO"/>
        </w:rPr>
      </w:pPr>
      <w:r w:rsidRPr="000F3E00">
        <w:rPr>
          <w:b/>
          <w:lang w:val="ro-RO"/>
        </w:rPr>
        <w:lastRenderedPageBreak/>
        <w:t>A</w:t>
      </w:r>
      <w:r w:rsidRPr="000F3E00">
        <w:rPr>
          <w:bCs/>
          <w:lang w:val="ro-RO"/>
        </w:rPr>
        <w:t>ntagonism: Divizarea contradicțiilor, includerea emoțiilor agresive, vina și atribuirile negative trebuie să fie identificant atent și clar. Scoaterea la suprafață a antagonismului trebuie încredințată valorii umane a adevărului. Cel mai rău lucru care se poate întâmpla în timpul medierii e lucrul cu minciunile sau neîncrederea de dragul armoniei, dar cu ură în inimă. Conflictele aduc la suprafață relațiile adevărate dintre părțile conflictului.</w:t>
      </w:r>
    </w:p>
    <w:p w:rsidR="009F628B" w:rsidRPr="000F3E00" w:rsidRDefault="000F3E00" w:rsidP="009F628B">
      <w:pPr>
        <w:pStyle w:val="FarbigeListe-Akzent11"/>
        <w:numPr>
          <w:ilvl w:val="0"/>
          <w:numId w:val="41"/>
        </w:numPr>
        <w:spacing w:after="120"/>
        <w:ind w:left="284" w:hanging="284"/>
        <w:jc w:val="both"/>
        <w:rPr>
          <w:bCs/>
          <w:lang w:val="ro-RO"/>
        </w:rPr>
      </w:pPr>
      <w:r w:rsidRPr="000F3E00">
        <w:rPr>
          <w:b/>
          <w:bCs/>
          <w:noProof/>
          <w:lang w:eastAsia="de-DE"/>
        </w:rPr>
        <mc:AlternateContent>
          <mc:Choice Requires="wpg">
            <w:drawing>
              <wp:anchor distT="0" distB="0" distL="114300" distR="114300" simplePos="0" relativeHeight="251653120" behindDoc="0" locked="0" layoutInCell="1" allowOverlap="1" wp14:anchorId="2DB0C5CC" wp14:editId="71A0E4D2">
                <wp:simplePos x="0" y="0"/>
                <wp:positionH relativeFrom="column">
                  <wp:posOffset>2468880</wp:posOffset>
                </wp:positionH>
                <wp:positionV relativeFrom="paragraph">
                  <wp:posOffset>49530</wp:posOffset>
                </wp:positionV>
                <wp:extent cx="3295015" cy="2677160"/>
                <wp:effectExtent l="0" t="0" r="19685" b="27940"/>
                <wp:wrapSquare wrapText="bothSides"/>
                <wp:docPr id="379" name="Gruppieren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5015" cy="2677160"/>
                          <a:chOff x="0" y="0"/>
                          <a:chExt cx="3208416" cy="2593912"/>
                        </a:xfrm>
                      </wpg:grpSpPr>
                      <wps:wsp>
                        <wps:cNvPr id="380" name="Gerade Verbindung mit Pfeil 2"/>
                        <wps:cNvCnPr>
                          <a:cxnSpLocks noChangeShapeType="1"/>
                        </wps:cNvCnPr>
                        <wps:spPr bwMode="auto">
                          <a:xfrm>
                            <a:off x="688136" y="1218270"/>
                            <a:ext cx="2520280" cy="0"/>
                          </a:xfrm>
                          <a:prstGeom prst="straightConnector1">
                            <a:avLst/>
                          </a:prstGeom>
                          <a:noFill/>
                          <a:ln w="38100" algn="ctr">
                            <a:solidFill>
                              <a:srgbClr val="7F7F7F"/>
                            </a:solidFill>
                            <a:round/>
                            <a:headEnd/>
                            <a:tailEnd type="arrow" w="med" len="med"/>
                          </a:ln>
                          <a:extLst>
                            <a:ext uri="{909E8E84-426E-40DD-AFC4-6F175D3DCCD1}">
                              <a14:hiddenFill xmlns:a14="http://schemas.microsoft.com/office/drawing/2010/main">
                                <a:noFill/>
                              </a14:hiddenFill>
                            </a:ext>
                          </a:extLst>
                        </wps:spPr>
                        <wps:bodyPr/>
                      </wps:wsp>
                      <wps:wsp>
                        <wps:cNvPr id="381" name="Ellipse 3"/>
                        <wps:cNvSpPr>
                          <a:spLocks noChangeArrowheads="1"/>
                        </wps:cNvSpPr>
                        <wps:spPr bwMode="auto">
                          <a:xfrm>
                            <a:off x="835641" y="678270"/>
                            <a:ext cx="1080000" cy="108000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56DDB" w:rsidRPr="00CE7149" w:rsidRDefault="00856DDB" w:rsidP="00CE7149">
                              <w:pPr>
                                <w:spacing w:after="0"/>
                                <w:jc w:val="center"/>
                                <w:rPr>
                                  <w:sz w:val="20"/>
                                  <w:szCs w:val="20"/>
                                </w:rPr>
                              </w:pPr>
                            </w:p>
                          </w:txbxContent>
                        </wps:txbx>
                        <wps:bodyPr rot="0" vert="horz" wrap="square" lIns="91440" tIns="45720" rIns="91440" bIns="45720" anchor="ctr" anchorCtr="0" upright="1">
                          <a:noAutofit/>
                        </wps:bodyPr>
                      </wps:wsp>
                      <wps:wsp>
                        <wps:cNvPr id="382" name="Ellipse 4"/>
                        <wps:cNvSpPr>
                          <a:spLocks noChangeArrowheads="1"/>
                        </wps:cNvSpPr>
                        <wps:spPr bwMode="auto">
                          <a:xfrm>
                            <a:off x="1912392" y="678270"/>
                            <a:ext cx="1080000" cy="108000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56DDB" w:rsidRPr="00CE7149" w:rsidRDefault="00856DDB" w:rsidP="00CE7149">
                              <w:pPr>
                                <w:spacing w:after="0"/>
                                <w:jc w:val="center"/>
                                <w:rPr>
                                  <w:sz w:val="20"/>
                                  <w:szCs w:val="20"/>
                                </w:rPr>
                              </w:pPr>
                            </w:p>
                          </w:txbxContent>
                        </wps:txbx>
                        <wps:bodyPr rot="0" vert="horz" wrap="square" lIns="91440" tIns="45720" rIns="91440" bIns="45720" anchor="ctr" anchorCtr="0" upright="1">
                          <a:noAutofit/>
                        </wps:bodyPr>
                      </wps:wsp>
                      <wps:wsp>
                        <wps:cNvPr id="383" name="Abgerundete rechteckige Legende 5"/>
                        <wps:cNvSpPr>
                          <a:spLocks noChangeArrowheads="1"/>
                        </wps:cNvSpPr>
                        <wps:spPr bwMode="auto">
                          <a:xfrm>
                            <a:off x="1949879" y="0"/>
                            <a:ext cx="1005027" cy="306324"/>
                          </a:xfrm>
                          <a:prstGeom prst="wedgeRoundRectCallout">
                            <a:avLst>
                              <a:gd name="adj1" fmla="val -2356"/>
                              <a:gd name="adj2" fmla="val 100681"/>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Creativity</w:t>
                              </w:r>
                            </w:p>
                          </w:txbxContent>
                        </wps:txbx>
                        <wps:bodyPr rot="0" vert="horz" wrap="square" lIns="91440" tIns="45720" rIns="91440" bIns="45720" anchor="ctr" anchorCtr="0" upright="1">
                          <a:noAutofit/>
                        </wps:bodyPr>
                      </wps:wsp>
                      <wps:wsp>
                        <wps:cNvPr id="64" name="Abgerundete rechteckige Legende 6"/>
                        <wps:cNvSpPr>
                          <a:spLocks noChangeArrowheads="1"/>
                        </wps:cNvSpPr>
                        <wps:spPr bwMode="auto">
                          <a:xfrm>
                            <a:off x="846663" y="0"/>
                            <a:ext cx="1057957" cy="306324"/>
                          </a:xfrm>
                          <a:prstGeom prst="wedgeRoundRectCallout">
                            <a:avLst>
                              <a:gd name="adj1" fmla="val 6306"/>
                              <a:gd name="adj2" fmla="val 93741"/>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Truth</w:t>
                              </w:r>
                            </w:p>
                          </w:txbxContent>
                        </wps:txbx>
                        <wps:bodyPr rot="0" vert="horz" wrap="square" lIns="91440" tIns="45720" rIns="91440" bIns="45720" anchor="ctr" anchorCtr="0" upright="1">
                          <a:noAutofit/>
                        </wps:bodyPr>
                      </wps:wsp>
                      <wps:wsp>
                        <wps:cNvPr id="65" name="Abgerundete rechteckige Legende 7"/>
                        <wps:cNvSpPr>
                          <a:spLocks noChangeArrowheads="1"/>
                        </wps:cNvSpPr>
                        <wps:spPr bwMode="auto">
                          <a:xfrm>
                            <a:off x="1949879" y="2278746"/>
                            <a:ext cx="1005027" cy="306324"/>
                          </a:xfrm>
                          <a:prstGeom prst="wedgeRoundRectCallout">
                            <a:avLst>
                              <a:gd name="adj1" fmla="val -4685"/>
                              <a:gd name="adj2" fmla="val -107977"/>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Responsibility</w:t>
                              </w:r>
                            </w:p>
                          </w:txbxContent>
                        </wps:txbx>
                        <wps:bodyPr rot="0" vert="horz" wrap="square" lIns="91440" tIns="45720" rIns="91440" bIns="45720" anchor="ctr" anchorCtr="0" upright="1">
                          <a:noAutofit/>
                        </wps:bodyPr>
                      </wps:wsp>
                      <wps:wsp>
                        <wps:cNvPr id="66" name="Abgerundete rechteckige Legende 8"/>
                        <wps:cNvSpPr>
                          <a:spLocks noChangeArrowheads="1"/>
                        </wps:cNvSpPr>
                        <wps:spPr bwMode="auto">
                          <a:xfrm>
                            <a:off x="846663" y="2287588"/>
                            <a:ext cx="1057957" cy="306324"/>
                          </a:xfrm>
                          <a:prstGeom prst="wedgeRoundRectCallout">
                            <a:avLst>
                              <a:gd name="adj1" fmla="val 1759"/>
                              <a:gd name="adj2" fmla="val -110028"/>
                              <a:gd name="adj3" fmla="val 16667"/>
                            </a:avLst>
                          </a:prstGeom>
                          <a:solidFill>
                            <a:srgbClr val="FFFFFF"/>
                          </a:solidFill>
                          <a:ln w="3175" algn="ctr">
                            <a:solidFill>
                              <a:srgbClr val="000000"/>
                            </a:solidFill>
                            <a:miter lim="800000"/>
                            <a:headEnd/>
                            <a:tailEnd/>
                          </a:ln>
                        </wps:spPr>
                        <wps:txbx>
                          <w:txbxContent>
                            <w:p w:rsidR="00856DDB" w:rsidRPr="00CE7149" w:rsidRDefault="00856DDB" w:rsidP="00CE7149">
                              <w:pPr>
                                <w:spacing w:after="0"/>
                                <w:jc w:val="center"/>
                                <w:rPr>
                                  <w:sz w:val="20"/>
                                  <w:szCs w:val="20"/>
                                </w:rPr>
                              </w:pPr>
                              <w:r w:rsidRPr="00CE7149">
                                <w:rPr>
                                  <w:sz w:val="20"/>
                                  <w:szCs w:val="20"/>
                                </w:rPr>
                                <w:t>Understanding</w:t>
                              </w:r>
                            </w:p>
                          </w:txbxContent>
                        </wps:txbx>
                        <wps:bodyPr rot="0" vert="horz" wrap="square" lIns="91440" tIns="45720" rIns="91440" bIns="45720" anchor="ctr" anchorCtr="0" upright="1">
                          <a:noAutofit/>
                        </wps:bodyPr>
                      </wps:wsp>
                      <wps:wsp>
                        <wps:cNvPr id="67" name="Textfeld 7"/>
                        <wps:cNvSpPr txBox="1">
                          <a:spLocks noChangeArrowheads="1"/>
                        </wps:cNvSpPr>
                        <wps:spPr bwMode="auto">
                          <a:xfrm>
                            <a:off x="0" y="1018515"/>
                            <a:ext cx="775912" cy="383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Mediation</w:t>
                              </w:r>
                            </w:p>
                            <w:p w:rsidR="00856DDB" w:rsidRPr="00CE7149" w:rsidRDefault="00856DDB" w:rsidP="00CE7149">
                              <w:pPr>
                                <w:spacing w:after="0"/>
                                <w:jc w:val="center"/>
                                <w:rPr>
                                  <w:b/>
                                  <w:bCs/>
                                  <w:sz w:val="20"/>
                                  <w:szCs w:val="20"/>
                                </w:rPr>
                              </w:pPr>
                              <w:r>
                                <w:rPr>
                                  <w:b/>
                                  <w:bCs/>
                                  <w:sz w:val="20"/>
                                  <w:szCs w:val="20"/>
                                </w:rPr>
                                <w:t>P</w:t>
                              </w:r>
                              <w:r w:rsidRPr="00CE7149">
                                <w:rPr>
                                  <w:b/>
                                  <w:bCs/>
                                  <w:sz w:val="20"/>
                                  <w:szCs w:val="20"/>
                                </w:rPr>
                                <w:t>rocess</w:t>
                              </w:r>
                            </w:p>
                          </w:txbxContent>
                        </wps:txbx>
                        <wps:bodyPr rot="0" vert="horz" wrap="square" lIns="91440" tIns="45720" rIns="91440" bIns="45720" anchor="t" anchorCtr="0" upright="1">
                          <a:noAutofit/>
                        </wps:bodyPr>
                      </wps:wsp>
                      <wps:wsp>
                        <wps:cNvPr id="68" name="Textfeld 14"/>
                        <wps:cNvSpPr txBox="1">
                          <a:spLocks noChangeArrowheads="1"/>
                        </wps:cNvSpPr>
                        <wps:spPr bwMode="auto">
                          <a:xfrm>
                            <a:off x="946714" y="431790"/>
                            <a:ext cx="916872" cy="237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E7149" w:rsidRDefault="00856DDB" w:rsidP="00CE7149">
                              <w:pPr>
                                <w:spacing w:after="0"/>
                                <w:jc w:val="center"/>
                                <w:rPr>
                                  <w:b/>
                                  <w:bCs/>
                                  <w:sz w:val="20"/>
                                  <w:szCs w:val="20"/>
                                </w:rPr>
                              </w:pPr>
                              <w:r w:rsidRPr="00CE7149">
                                <w:rPr>
                                  <w:b/>
                                  <w:bCs/>
                                  <w:sz w:val="20"/>
                                  <w:szCs w:val="20"/>
                                </w:rPr>
                                <w:t>Antagonism</w:t>
                              </w:r>
                            </w:p>
                          </w:txbxContent>
                        </wps:txbx>
                        <wps:bodyPr rot="0" vert="horz" wrap="square" lIns="91440" tIns="45720" rIns="91440" bIns="45720" anchor="t" anchorCtr="0" upright="1">
                          <a:noAutofit/>
                        </wps:bodyPr>
                      </wps:wsp>
                      <wps:wsp>
                        <wps:cNvPr id="69" name="Textfeld 15"/>
                        <wps:cNvSpPr txBox="1">
                          <a:spLocks noChangeArrowheads="1"/>
                        </wps:cNvSpPr>
                        <wps:spPr bwMode="auto">
                          <a:xfrm>
                            <a:off x="2075660" y="431790"/>
                            <a:ext cx="747340" cy="237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5C252B" w:rsidRDefault="005C252B" w:rsidP="00CE7149">
                              <w:pPr>
                                <w:spacing w:after="0"/>
                                <w:jc w:val="center"/>
                                <w:rPr>
                                  <w:b/>
                                  <w:bCs/>
                                  <w:sz w:val="20"/>
                                  <w:szCs w:val="20"/>
                                </w:rPr>
                              </w:pPr>
                              <w:r w:rsidRPr="005C252B">
                                <w:rPr>
                                  <w:b/>
                                  <w:bCs/>
                                  <w:noProof/>
                                  <w:lang w:val="ro-RO"/>
                                </w:rPr>
                                <w:t>Invenția</w:t>
                              </w:r>
                            </w:p>
                          </w:txbxContent>
                        </wps:txbx>
                        <wps:bodyPr rot="0" vert="horz" wrap="square" lIns="91440" tIns="45720" rIns="91440" bIns="45720" anchor="t" anchorCtr="0" upright="1">
                          <a:noAutofit/>
                        </wps:bodyPr>
                      </wps:wsp>
                      <wps:wsp>
                        <wps:cNvPr id="70" name="Textfeld 16"/>
                        <wps:cNvSpPr txBox="1">
                          <a:spLocks noChangeArrowheads="1"/>
                        </wps:cNvSpPr>
                        <wps:spPr bwMode="auto">
                          <a:xfrm>
                            <a:off x="942905" y="1835105"/>
                            <a:ext cx="860996" cy="23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5C252B" w:rsidRDefault="005C252B" w:rsidP="00CE7149">
                              <w:pPr>
                                <w:spacing w:after="0"/>
                                <w:jc w:val="center"/>
                                <w:rPr>
                                  <w:b/>
                                  <w:sz w:val="20"/>
                                  <w:szCs w:val="20"/>
                                </w:rPr>
                              </w:pPr>
                              <w:r w:rsidRPr="005C252B">
                                <w:rPr>
                                  <w:b/>
                                  <w:lang w:val="ro-RO"/>
                                </w:rPr>
                                <w:t>Rezonanța</w:t>
                              </w:r>
                            </w:p>
                          </w:txbxContent>
                        </wps:txbx>
                        <wps:bodyPr rot="0" vert="horz" wrap="square" lIns="91440" tIns="45720" rIns="91440" bIns="45720" anchor="t" anchorCtr="0" upright="1">
                          <a:noAutofit/>
                        </wps:bodyPr>
                      </wps:wsp>
                      <wps:wsp>
                        <wps:cNvPr id="71" name="Textfeld 17"/>
                        <wps:cNvSpPr txBox="1">
                          <a:spLocks noChangeArrowheads="1"/>
                        </wps:cNvSpPr>
                        <wps:spPr bwMode="auto">
                          <a:xfrm>
                            <a:off x="1915641" y="1758272"/>
                            <a:ext cx="1225380" cy="383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5C252B" w:rsidRDefault="005C252B" w:rsidP="005C252B">
                              <w:pPr>
                                <w:spacing w:after="0"/>
                                <w:jc w:val="center"/>
                                <w:rPr>
                                  <w:b/>
                                  <w:bCs/>
                                  <w:sz w:val="20"/>
                                  <w:szCs w:val="20"/>
                                </w:rPr>
                              </w:pPr>
                              <w:r w:rsidRPr="005C252B">
                                <w:rPr>
                                  <w:b/>
                                  <w:bCs/>
                                  <w:lang w:val="ro-RO"/>
                                </w:rPr>
                                <w:t>Planificarea Acțiunilor</w:t>
                              </w:r>
                            </w:p>
                          </w:txbxContent>
                        </wps:txbx>
                        <wps:bodyPr rot="0" vert="horz" wrap="square" lIns="91440" tIns="45720" rIns="91440" bIns="45720" anchor="t" anchorCtr="0" upright="1">
                          <a:noAutofit/>
                        </wps:bodyPr>
                      </wps:wsp>
                      <wps:wsp>
                        <wps:cNvPr id="72" name="Gerade Verbindung mit Pfeil 14"/>
                        <wps:cNvCnPr>
                          <a:cxnSpLocks noChangeShapeType="1"/>
                        </wps:cNvCnPr>
                        <wps:spPr bwMode="auto">
                          <a:xfrm>
                            <a:off x="1339637" y="678269"/>
                            <a:ext cx="72008" cy="0"/>
                          </a:xfrm>
                          <a:prstGeom prst="straightConnector1">
                            <a:avLst/>
                          </a:prstGeom>
                          <a:noFill/>
                          <a:ln w="19050" algn="ctr">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Gerade Verbindung mit Pfeil 15"/>
                        <wps:cNvCnPr>
                          <a:cxnSpLocks noChangeShapeType="1"/>
                        </wps:cNvCnPr>
                        <wps:spPr bwMode="auto">
                          <a:xfrm>
                            <a:off x="2416328" y="678270"/>
                            <a:ext cx="72008" cy="0"/>
                          </a:xfrm>
                          <a:prstGeom prst="straightConnector1">
                            <a:avLst/>
                          </a:prstGeom>
                          <a:noFill/>
                          <a:ln w="19050" algn="ctr">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Gerade Verbindung mit Pfeil 16"/>
                        <wps:cNvCnPr>
                          <a:cxnSpLocks noChangeShapeType="1"/>
                        </wps:cNvCnPr>
                        <wps:spPr bwMode="auto">
                          <a:xfrm>
                            <a:off x="1336208" y="1758389"/>
                            <a:ext cx="72008" cy="0"/>
                          </a:xfrm>
                          <a:prstGeom prst="straightConnector1">
                            <a:avLst/>
                          </a:prstGeom>
                          <a:noFill/>
                          <a:ln w="19050" algn="ctr">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5" name="Gerade Verbindung mit Pfeil 17"/>
                        <wps:cNvCnPr>
                          <a:cxnSpLocks noChangeShapeType="1"/>
                        </wps:cNvCnPr>
                        <wps:spPr bwMode="auto">
                          <a:xfrm>
                            <a:off x="2412899" y="1758390"/>
                            <a:ext cx="72008" cy="0"/>
                          </a:xfrm>
                          <a:prstGeom prst="straightConnector1">
                            <a:avLst/>
                          </a:prstGeom>
                          <a:noFill/>
                          <a:ln w="19050" algn="ctr">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23" o:spid="_x0000_s1042" style="position:absolute;left:0;text-align:left;margin-left:194.4pt;margin-top:3.9pt;width:259.45pt;height:210.8pt;z-index:251653120" coordsize="32084,25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">
                <v:shapetype id="_x0000_t32" coordsize="21600,21600" o:spt="32" o:oned="t" path="m,l21600,21600e" filled="f">
                  <v:path arrowok="t" fillok="f" o:connecttype="none"/>
                  <o:lock v:ext="edit" shapetype="t"/>
                </v:shapetype>
                <v:shape id="Gerade Verbindung mit Pfeil 2" o:spid="_x0000_s1043" type="#_x0000_t32" style="position:absolute;left:6881;top:12182;width:252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WSx8EAAADcAAAADwAAAGRycy9kb3ducmV2LnhtbERPyWrDMBC9F/IPYgK5lEZuQ4xxo4RQ&#10;Uwi5ZaG9DtLUNrVGjiUv/fvqEMjx8fbNbrKNGKjztWMFr8sEBLF2puZSwfXy+ZKB8AHZYOOYFPyR&#10;h9129rTB3LiRTzScQyliCPscFVQhtLmUXldk0S9dSxy5H9dZDBF2pTQdjjHcNvItSVJpsebYUGFL&#10;HxXp33NvFZji+/kWeluk9OXW0g2FPuqLUov5tH8HEWgKD/HdfTAKVlmcH8/EIyC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ZLHwQAAANwAAAAPAAAAAAAAAAAAAAAA&#10;AKECAABkcnMvZG93bnJldi54bWxQSwUGAAAAAAQABAD5AAAAjwMAAAAA&#10;" strokecolor="#7f7f7f" strokeweight="3pt">
                  <v:stroke endarrow="open"/>
                </v:shape>
                <v:oval id="Ellipse 3" o:spid="_x0000_s1044" style="position:absolute;left:8356;top:6782;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KMsQA&#10;AADcAAAADwAAAGRycy9kb3ducmV2LnhtbESPT2vCQBTE74V+h+UJXqRuotKG1FWKKOjNxtLzI/ua&#10;P2bfhuxq4rd3BaHHYWZ+wyzXg2nElTpXWVYQTyMQxLnVFRcKfk67twSE88gaG8uk4EYO1qvXlyWm&#10;2vb8TdfMFyJA2KWooPS+TaV0eUkG3dS2xMH7s51BH2RXSN1hH+CmkbMoepcGKw4LJba0KSk/Zxej&#10;YDfH3218svGkPhzrerJI+suHU2o8Gr4+QXga/H/42d5rBfMkhseZc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SyjLEAAAA3AAAAA8AAAAAAAAAAAAAAAAAmAIAAGRycy9k&#10;b3ducmV2LnhtbFBLBQYAAAAABAAEAPUAAACJAwAAAAA=&#10;" filled="f" strokeweight="1pt">
                  <v:textbox>
                    <w:txbxContent>
                      <w:p w:rsidR="00856DDB" w:rsidRPr="00CE7149" w:rsidRDefault="00856DDB" w:rsidP="00CE7149">
                        <w:pPr>
                          <w:spacing w:after="0"/>
                          <w:jc w:val="center"/>
                          <w:rPr>
                            <w:sz w:val="20"/>
                            <w:szCs w:val="20"/>
                          </w:rPr>
                        </w:pPr>
                      </w:p>
                    </w:txbxContent>
                  </v:textbox>
                </v:oval>
                <v:oval id="Ellipse 4" o:spid="_x0000_s1045" style="position:absolute;left:19123;top:6782;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URcQA&#10;AADcAAAADwAAAGRycy9kb3ducmV2LnhtbESPW2vCQBSE34X+h+UUfJG6iRYboquIKNi3esHnQ/aY&#10;i9mzIbua+O+7hYKPw8x8wyxWvanFg1pXWlYQjyMQxJnVJecKzqfdRwLCeWSNtWVS8CQHq+XbYIGp&#10;th0f6HH0uQgQdikqKLxvUildVpBBN7YNcfCutjXog2xzqVvsAtzUchJFM2mw5LBQYEObgrLb8W4U&#10;7KZ42cYnG4+q75+qGn0m3f3LKTV879dzEJ56/wr/t/dawTSZwN+Zc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VEXEAAAA3AAAAA8AAAAAAAAAAAAAAAAAmAIAAGRycy9k&#10;b3ducmV2LnhtbFBLBQYAAAAABAAEAPUAAACJAwAAAAA=&#10;" filled="f" strokeweight="1pt">
                  <v:textbox>
                    <w:txbxContent>
                      <w:p w:rsidR="00856DDB" w:rsidRPr="00CE7149" w:rsidRDefault="00856DDB" w:rsidP="00CE7149">
                        <w:pPr>
                          <w:spacing w:after="0"/>
                          <w:jc w:val="center"/>
                          <w:rPr>
                            <w:sz w:val="20"/>
                            <w:szCs w:val="20"/>
                          </w:rPr>
                        </w:pPr>
                      </w:p>
                    </w:txbxContent>
                  </v:textbox>
                </v:oval>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5" o:spid="_x0000_s1046" type="#_x0000_t62" style="position:absolute;left:19498;width:10051;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rBcUA&#10;AADcAAAADwAAAGRycy9kb3ducmV2LnhtbESPQWsCMRSE7wX/Q3hCbzWxQpHVKFIpSttDaxXx9kie&#10;u0s3L0uSruu/bwoFj8PMfMPMl71rREch1p41jEcKBLHxtuZSw/7r5WEKIiZki41n0nClCMvF4G6O&#10;hfUX/qRul0qRIRwL1FCl1BZSRlORwzjyLXH2zj44TFmGUtqAlwx3jXxU6kk6rDkvVNjSc0Xme/fj&#10;NLy2/uO07g7GHDf+7fq+VaewUVrfD/vVDESiPt3C/+2t1TCZTuDv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asFxQAAANwAAAAPAAAAAAAAAAAAAAAAAJgCAABkcnMv&#10;ZG93bnJldi54bWxQSwUGAAAAAAQABAD1AAAAigMAAAAA&#10;" adj="10291,32547" strokeweight=".25pt">
                  <v:textbox>
                    <w:txbxContent>
                      <w:p w:rsidR="00856DDB" w:rsidRPr="00CE7149" w:rsidRDefault="00856DDB" w:rsidP="00CE7149">
                        <w:pPr>
                          <w:spacing w:after="0"/>
                          <w:jc w:val="center"/>
                          <w:rPr>
                            <w:sz w:val="20"/>
                            <w:szCs w:val="20"/>
                          </w:rPr>
                        </w:pPr>
                        <w:r w:rsidRPr="00CE7149">
                          <w:rPr>
                            <w:sz w:val="20"/>
                            <w:szCs w:val="20"/>
                          </w:rPr>
                          <w:t>Creativity</w:t>
                        </w:r>
                      </w:p>
                    </w:txbxContent>
                  </v:textbox>
                </v:shape>
                <v:shape id="Abgerundete rechteckige Legende 6" o:spid="_x0000_s1047" type="#_x0000_t62" style="position:absolute;left:8466;width:10580;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KKcEA&#10;AADbAAAADwAAAGRycy9kb3ducmV2LnhtbESP0YrCMBRE34X9h3AF3zTVVam1URbZBZ8EWz/g0lzb&#10;0uamNFHrfr1ZWPBxmJkzTLofTCvu1LvasoL5LAJBXFhdc6ngkv9MYxDOI2tsLZOCJznY7z5GKSba&#10;PvhM98yXIkDYJaig8r5LpHRFRQbdzHbEwbva3qAPsi+l7vER4KaViyhaS4M1h4UKOzpUVDTZzSj4&#10;POHh2+hl+WvyjFZxU+AmdkpNxsPXFoSnwb/D/+2jVrBewt+X8AP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qyinBAAAA2wAAAA8AAAAAAAAAAAAAAAAAmAIAAGRycy9kb3du&#10;cmV2LnhtbFBLBQYAAAAABAAEAPUAAACGAwAAAAA=&#10;" adj="12162,31048" strokeweight=".25pt">
                  <v:textbox>
                    <w:txbxContent>
                      <w:p w:rsidR="00856DDB" w:rsidRPr="00CE7149" w:rsidRDefault="00856DDB" w:rsidP="00CE7149">
                        <w:pPr>
                          <w:spacing w:after="0"/>
                          <w:jc w:val="center"/>
                          <w:rPr>
                            <w:sz w:val="20"/>
                            <w:szCs w:val="20"/>
                          </w:rPr>
                        </w:pPr>
                        <w:r w:rsidRPr="00CE7149">
                          <w:rPr>
                            <w:sz w:val="20"/>
                            <w:szCs w:val="20"/>
                          </w:rPr>
                          <w:t>Truth</w:t>
                        </w:r>
                      </w:p>
                    </w:txbxContent>
                  </v:textbox>
                </v:shape>
                <v:shape id="Abgerundete rechteckige Legende 7" o:spid="_x0000_s1048" type="#_x0000_t62" style="position:absolute;left:19498;top:22787;width:10051;height:3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dCMMA&#10;AADbAAAADwAAAGRycy9kb3ducmV2LnhtbESPQWvCQBSE74X+h+UVeim6sViRmI20QoMHL42FXh/Z&#10;ZzaafRuyW93++64geBxm5humWEfbizONvnOsYDbNQBA3TnfcKvjef06WIHxA1tg7JgV/5GFdPj4U&#10;mGt34S8616EVCcI+RwUmhCGX0jeGLPqpG4iTd3CjxZDk2Eo94iXBbS9fs2whLXacFgwOtDHUnOpf&#10;q2D+U0vv8bBrjl0VXwxXy49YKfX8FN9XIALFcA/f2lutYPEG1y/pB8j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gdCMMAAADbAAAADwAAAAAAAAAAAAAAAACYAgAAZHJzL2Rv&#10;d25yZXYueG1sUEsFBgAAAAAEAAQA9QAAAIgDAAAAAA==&#10;" adj="9788,-12523" strokeweight=".25pt">
                  <v:textbox>
                    <w:txbxContent>
                      <w:p w:rsidR="00856DDB" w:rsidRPr="00CE7149" w:rsidRDefault="00856DDB" w:rsidP="00CE7149">
                        <w:pPr>
                          <w:spacing w:after="0"/>
                          <w:jc w:val="center"/>
                          <w:rPr>
                            <w:sz w:val="20"/>
                            <w:szCs w:val="20"/>
                          </w:rPr>
                        </w:pPr>
                        <w:r w:rsidRPr="00CE7149">
                          <w:rPr>
                            <w:sz w:val="20"/>
                            <w:szCs w:val="20"/>
                          </w:rPr>
                          <w:t>Responsibility</w:t>
                        </w:r>
                      </w:p>
                    </w:txbxContent>
                  </v:textbox>
                </v:shape>
                <v:shape id="Abgerundete rechteckige Legende 8" o:spid="_x0000_s1049" type="#_x0000_t62" style="position:absolute;left:8466;top:22875;width:10580;height:3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y6y8IA&#10;AADbAAAADwAAAGRycy9kb3ducmV2LnhtbESPT4vCMBTE7wt+h/AEb2uqQpFqFBEK4mHBP9Dro3m2&#10;xealJNHW/fRGWNjjMDO/YdbbwbTiSc43lhXMpgkI4tLqhisF10v+vQThA7LG1jIpeJGH7Wb0tcZM&#10;255P9DyHSkQI+wwV1CF0mZS+rMmgn9qOOHo36wyGKF0ltcM+wk0r50mSSoMNx4UaO9rXVN7PD6Ng&#10;IVtZzG+nX+1+9q/+uCzyJi+UmoyH3QpEoCH8h//aB60gTeHzJf4A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LrLwgAAANsAAAAPAAAAAAAAAAAAAAAAAJgCAABkcnMvZG93&#10;bnJldi54bWxQSwUGAAAAAAQABAD1AAAAhwMAAAAA&#10;" adj="11180,-12966" strokeweight=".25pt">
                  <v:textbox>
                    <w:txbxContent>
                      <w:p w:rsidR="00856DDB" w:rsidRPr="00CE7149" w:rsidRDefault="00856DDB" w:rsidP="00CE7149">
                        <w:pPr>
                          <w:spacing w:after="0"/>
                          <w:jc w:val="center"/>
                          <w:rPr>
                            <w:sz w:val="20"/>
                            <w:szCs w:val="20"/>
                          </w:rPr>
                        </w:pPr>
                        <w:r w:rsidRPr="00CE7149">
                          <w:rPr>
                            <w:sz w:val="20"/>
                            <w:szCs w:val="20"/>
                          </w:rPr>
                          <w:t>Understanding</w:t>
                        </w:r>
                      </w:p>
                    </w:txbxContent>
                  </v:textbox>
                </v:shape>
                <v:shape id="Textfeld 7" o:spid="_x0000_s1050" type="#_x0000_t202" style="position:absolute;top:10185;width:7759;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856DDB" w:rsidRPr="00CE7149" w:rsidRDefault="00856DDB" w:rsidP="00CE7149">
                        <w:pPr>
                          <w:spacing w:after="0"/>
                          <w:jc w:val="center"/>
                          <w:rPr>
                            <w:b/>
                            <w:bCs/>
                            <w:sz w:val="20"/>
                            <w:szCs w:val="20"/>
                          </w:rPr>
                        </w:pPr>
                        <w:r w:rsidRPr="00CE7149">
                          <w:rPr>
                            <w:b/>
                            <w:bCs/>
                            <w:sz w:val="20"/>
                            <w:szCs w:val="20"/>
                          </w:rPr>
                          <w:t>Mediation</w:t>
                        </w:r>
                      </w:p>
                      <w:p w:rsidR="00856DDB" w:rsidRPr="00CE7149" w:rsidRDefault="00856DDB" w:rsidP="00CE7149">
                        <w:pPr>
                          <w:spacing w:after="0"/>
                          <w:jc w:val="center"/>
                          <w:rPr>
                            <w:b/>
                            <w:bCs/>
                            <w:sz w:val="20"/>
                            <w:szCs w:val="20"/>
                          </w:rPr>
                        </w:pPr>
                        <w:r>
                          <w:rPr>
                            <w:b/>
                            <w:bCs/>
                            <w:sz w:val="20"/>
                            <w:szCs w:val="20"/>
                          </w:rPr>
                          <w:t>P</w:t>
                        </w:r>
                        <w:r w:rsidRPr="00CE7149">
                          <w:rPr>
                            <w:b/>
                            <w:bCs/>
                            <w:sz w:val="20"/>
                            <w:szCs w:val="20"/>
                          </w:rPr>
                          <w:t>rocess</w:t>
                        </w:r>
                      </w:p>
                    </w:txbxContent>
                  </v:textbox>
                </v:shape>
                <v:shape id="Textfeld 14" o:spid="_x0000_s1051" type="#_x0000_t202" style="position:absolute;left:9467;top:4317;width:9168;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856DDB" w:rsidRPr="00CE7149" w:rsidRDefault="00856DDB" w:rsidP="00CE7149">
                        <w:pPr>
                          <w:spacing w:after="0"/>
                          <w:jc w:val="center"/>
                          <w:rPr>
                            <w:b/>
                            <w:bCs/>
                            <w:sz w:val="20"/>
                            <w:szCs w:val="20"/>
                          </w:rPr>
                        </w:pPr>
                        <w:r w:rsidRPr="00CE7149">
                          <w:rPr>
                            <w:b/>
                            <w:bCs/>
                            <w:sz w:val="20"/>
                            <w:szCs w:val="20"/>
                          </w:rPr>
                          <w:t>Antagonism</w:t>
                        </w:r>
                      </w:p>
                    </w:txbxContent>
                  </v:textbox>
                </v:shape>
                <v:shape id="Textfeld 15" o:spid="_x0000_s1052" type="#_x0000_t202" style="position:absolute;left:20756;top:4317;width:7474;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rsidR="00856DDB" w:rsidRPr="005C252B" w:rsidRDefault="005C252B" w:rsidP="00CE7149">
                        <w:pPr>
                          <w:spacing w:after="0"/>
                          <w:jc w:val="center"/>
                          <w:rPr>
                            <w:b/>
                            <w:bCs/>
                            <w:sz w:val="20"/>
                            <w:szCs w:val="20"/>
                          </w:rPr>
                        </w:pPr>
                        <w:r w:rsidRPr="005C252B">
                          <w:rPr>
                            <w:b/>
                            <w:bCs/>
                            <w:noProof/>
                            <w:lang w:val="ro-RO"/>
                          </w:rPr>
                          <w:t>Invenția</w:t>
                        </w:r>
                      </w:p>
                    </w:txbxContent>
                  </v:textbox>
                </v:shape>
                <v:shape id="Textfeld 16" o:spid="_x0000_s1053" type="#_x0000_t202" style="position:absolute;left:9429;top:18351;width:8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856DDB" w:rsidRPr="005C252B" w:rsidRDefault="005C252B" w:rsidP="00CE7149">
                        <w:pPr>
                          <w:spacing w:after="0"/>
                          <w:jc w:val="center"/>
                          <w:rPr>
                            <w:b/>
                            <w:sz w:val="20"/>
                            <w:szCs w:val="20"/>
                          </w:rPr>
                        </w:pPr>
                        <w:r w:rsidRPr="005C252B">
                          <w:rPr>
                            <w:b/>
                            <w:lang w:val="ro-RO"/>
                          </w:rPr>
                          <w:t>Rezonanța</w:t>
                        </w:r>
                      </w:p>
                    </w:txbxContent>
                  </v:textbox>
                </v:shape>
                <v:shape id="Textfeld 17" o:spid="_x0000_s1054" type="#_x0000_t202" style="position:absolute;left:19156;top:17582;width:12254;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856DDB" w:rsidRPr="005C252B" w:rsidRDefault="005C252B" w:rsidP="005C252B">
                        <w:pPr>
                          <w:spacing w:after="0"/>
                          <w:jc w:val="center"/>
                          <w:rPr>
                            <w:b/>
                            <w:bCs/>
                            <w:sz w:val="20"/>
                            <w:szCs w:val="20"/>
                          </w:rPr>
                        </w:pPr>
                        <w:r w:rsidRPr="005C252B">
                          <w:rPr>
                            <w:b/>
                            <w:bCs/>
                            <w:lang w:val="ro-RO"/>
                          </w:rPr>
                          <w:t>Planificarea Acțiunilor</w:t>
                        </w:r>
                      </w:p>
                    </w:txbxContent>
                  </v:textbox>
                </v:shape>
                <v:shape id="Gerade Verbindung mit Pfeil 14" o:spid="_x0000_s1055" type="#_x0000_t32" style="position:absolute;left:13396;top:6782;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zJMIAAADbAAAADwAAAGRycy9kb3ducmV2LnhtbESPQYvCMBSE74L/ITxhb5rqYV2qUVQU&#10;9Gi3B4/P5tkWm5fSxFr99UYQPA4z8w0zX3amEi01rrSsYDyKQBBnVpecK0j/d8M/EM4ja6wsk4IH&#10;OVgu+r05xtre+Uht4nMRIOxiVFB4X8dSuqwgg25ka+LgXWxj0AfZ5FI3eA9wU8lJFP1KgyWHhQJr&#10;2hSUXZObUbBJb226bpN6e1yfxnl12O7Pz1Spn0G3moHw1Plv+NPeawXTCby/hB8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zJMIAAADbAAAADwAAAAAAAAAAAAAA&#10;AAChAgAAZHJzL2Rvd25yZXYueG1sUEsFBgAAAAAEAAQA+QAAAJADAAAAAA==&#10;" strokeweight="1.5pt">
                  <v:stroke endarrow="block"/>
                </v:shape>
                <v:shape id="Gerade Verbindung mit Pfeil 15" o:spid="_x0000_s1056" type="#_x0000_t32" style="position:absolute;left:24163;top:6782;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BWv8QAAADbAAAADwAAAGRycy9kb3ducmV2LnhtbESPQWvCQBSE74X+h+UJ3urGFtoSXcUE&#10;C/Zo3EOPz+wzCWbfhuwao7/eLRR6HGbmG2a5Hm0rBup941jBfJaAIC6dabhSoA9fL58gfEA22Dom&#10;BTfysF49Py0xNe7KexqKUIkIYZ+igjqELpXSlzVZ9DPXEUfv5HqLIcq+kqbHa4TbVr4mybu02HBc&#10;qLGjvKbyXFysglxfBp0NRbfdZz/zqv3e7o53rdR0Mm4WIAKN4T/8194ZBR9v8Psl/gC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oFa/xAAAANsAAAAPAAAAAAAAAAAA&#10;AAAAAKECAABkcnMvZG93bnJldi54bWxQSwUGAAAAAAQABAD5AAAAkgMAAAAA&#10;" strokeweight="1.5pt">
                  <v:stroke endarrow="block"/>
                </v:shape>
                <v:shape id="Gerade Verbindung mit Pfeil 16" o:spid="_x0000_s1057" type="#_x0000_t32" style="position:absolute;left:13362;top:17583;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h4BsMAAADbAAAADwAAAGRycy9kb3ducmV2LnhtbESP3YrCMBSE7wXfIRzBG9G0srhSjeIu&#10;ygre+PcAh+bY1jYnpYla394Iwl4OM/MNM1+2phJ3alxhWUE8ikAQp1YXnCk4nzbDKQjnkTVWlknB&#10;kxwsF93OHBNtH3yg+9FnIkDYJagg975OpHRpTgbdyNbEwbvYxqAPssmkbvAR4KaS4yiaSIMFh4Uc&#10;a/rNKS2PN6Pg7zoud+dYH8rBz+C0TuP9bi33SvV77WoGwlPr/8Of9lYr+P6C95fwA+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IeAbDAAAA2wAAAA8AAAAAAAAAAAAA&#10;AAAAoQIAAGRycy9kb3ducmV2LnhtbFBLBQYAAAAABAAEAPkAAACRAwAAAAA=&#10;" strokeweight="1.5pt">
                  <v:stroke startarrow="block"/>
                </v:shape>
                <v:shape id="Gerade Verbindung mit Pfeil 17" o:spid="_x0000_s1058" type="#_x0000_t32" style="position:absolute;left:24128;top:17583;width:7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TdncMAAADbAAAADwAAAGRycy9kb3ducmV2LnhtbESP3YrCMBSE7wXfIRzBG9G0wrpSjeIu&#10;ygre+PcAh+bY1jYnpYla394Iwl4OM/MNM1+2phJ3alxhWUE8ikAQp1YXnCk4nzbDKQjnkTVWlknB&#10;kxwsF93OHBNtH3yg+9FnIkDYJagg975OpHRpTgbdyNbEwbvYxqAPssmkbvAR4KaS4yiaSIMFh4Uc&#10;a/rNKS2PN6Pg7zoud+dYH8rBz+C0TuP9bi33SvV77WoGwlPr/8Of9lYr+P6C95fwA+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E3Z3DAAAA2wAAAA8AAAAAAAAAAAAA&#10;AAAAoQIAAGRycy9kb3ducmV2LnhtbFBLBQYAAAAABAAEAPkAAACRAwAAAAA=&#10;" strokeweight="1.5pt">
                  <v:stroke startarrow="block"/>
                </v:shape>
                <w10:wrap type="square"/>
              </v:group>
            </w:pict>
          </mc:Fallback>
        </mc:AlternateContent>
      </w:r>
      <w:r w:rsidR="009F628B" w:rsidRPr="000F3E00">
        <w:rPr>
          <w:b/>
          <w:lang w:val="ro-RO"/>
        </w:rPr>
        <w:t>R</w:t>
      </w:r>
      <w:r w:rsidR="009F628B" w:rsidRPr="000F3E00">
        <w:rPr>
          <w:bCs/>
          <w:lang w:val="ro-RO"/>
        </w:rPr>
        <w:t>ezonanța: Deasemenea, părțile conflictului își exprimă aspirațiile lor umane, emoțiile, necesitățile și motivațiile mai profunde care generează rezonanță mutuală. Metafora ARIA înseamnă că, la fel ca un ecou, astfel de expresie creează aceleași sentimente în alții. Rezonanța reflectă înțelegerea diferenței celorlalți. Dar înțelegerea nu înseamnă neapărat un acord.</w:t>
      </w:r>
    </w:p>
    <w:p w:rsidR="009F628B" w:rsidRPr="000F3E00" w:rsidRDefault="000F3E00" w:rsidP="009F628B">
      <w:pPr>
        <w:pStyle w:val="FarbigeListe-Akzent11"/>
        <w:numPr>
          <w:ilvl w:val="0"/>
          <w:numId w:val="41"/>
        </w:numPr>
        <w:spacing w:after="120"/>
        <w:ind w:left="284" w:hanging="284"/>
        <w:jc w:val="both"/>
        <w:rPr>
          <w:bCs/>
          <w:lang w:val="ro-RO"/>
        </w:rPr>
      </w:pPr>
      <w:r w:rsidRPr="000F3E00">
        <w:rPr>
          <w:b/>
          <w:bCs/>
          <w:noProof/>
          <w:lang w:eastAsia="de-DE"/>
        </w:rPr>
        <mc:AlternateContent>
          <mc:Choice Requires="wps">
            <w:drawing>
              <wp:anchor distT="0" distB="0" distL="114300" distR="114300" simplePos="0" relativeHeight="251687936" behindDoc="0" locked="0" layoutInCell="1" allowOverlap="1" wp14:anchorId="32FB7350" wp14:editId="738392A9">
                <wp:simplePos x="0" y="0"/>
                <wp:positionH relativeFrom="column">
                  <wp:posOffset>2486025</wp:posOffset>
                </wp:positionH>
                <wp:positionV relativeFrom="paragraph">
                  <wp:posOffset>829310</wp:posOffset>
                </wp:positionV>
                <wp:extent cx="3352800" cy="260350"/>
                <wp:effectExtent l="0" t="0" r="0" b="6350"/>
                <wp:wrapSquare wrapText="bothSides"/>
                <wp:docPr id="31" name="Textfeld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260350"/>
                        </a:xfrm>
                        <a:prstGeom prst="rect">
                          <a:avLst/>
                        </a:prstGeom>
                        <a:solidFill>
                          <a:srgbClr val="FFFFFF"/>
                        </a:solidFill>
                        <a:ln w="9525">
                          <a:noFill/>
                          <a:miter lim="800000"/>
                          <a:headEnd/>
                          <a:tailEnd/>
                        </a:ln>
                      </wps:spPr>
                      <wps:txbx>
                        <w:txbxContent>
                          <w:p w:rsidR="009F628B" w:rsidRPr="005C252B" w:rsidRDefault="009F628B" w:rsidP="009F628B">
                            <w:pPr>
                              <w:pStyle w:val="Beispiel"/>
                              <w:jc w:val="left"/>
                              <w:rPr>
                                <w:lang w:val="ro-RO"/>
                              </w:rPr>
                            </w:pPr>
                            <w:r w:rsidRPr="005C252B">
                              <w:rPr>
                                <w:lang w:val="ro-RO"/>
                              </w:rPr>
                              <w:t>Fig. 1.2 Patru etape de la antagonism la acțiune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31" o:spid="_x0000_s1059" type="#_x0000_t202" style="position:absolute;left:0;text-align:left;margin-left:195.75pt;margin-top:65.3pt;width:264pt;height:2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" stroked="f">
                <v:textbox>
                  <w:txbxContent>
                    <w:p w:rsidR="009F628B" w:rsidRPr="005C252B" w:rsidRDefault="009F628B" w:rsidP="009F628B">
                      <w:pPr>
                        <w:pStyle w:val="Beispiel"/>
                        <w:jc w:val="left"/>
                        <w:rPr>
                          <w:lang w:val="ro-RO"/>
                        </w:rPr>
                      </w:pPr>
                      <w:r w:rsidRPr="005C252B">
                        <w:rPr>
                          <w:lang w:val="ro-RO"/>
                        </w:rPr>
                        <w:t>Fig. 1.2 Patru etape de la antagonism la acțiune</w:t>
                      </w:r>
                    </w:p>
                  </w:txbxContent>
                </v:textbox>
                <w10:wrap type="square"/>
              </v:shape>
            </w:pict>
          </mc:Fallback>
        </mc:AlternateContent>
      </w:r>
      <w:r w:rsidR="009F628B" w:rsidRPr="000F3E00">
        <w:rPr>
          <w:b/>
          <w:bCs/>
          <w:noProof/>
          <w:lang w:val="ro-RO" w:eastAsia="de-DE"/>
        </w:rPr>
        <w:t>I</w:t>
      </w:r>
      <w:r w:rsidR="009F628B" w:rsidRPr="000F3E00">
        <w:rPr>
          <w:noProof/>
          <w:lang w:val="ro-RO" w:eastAsia="de-DE"/>
        </w:rPr>
        <w:t xml:space="preserve">nvenția: </w:t>
      </w:r>
      <w:r w:rsidR="009F628B" w:rsidRPr="000F3E00">
        <w:rPr>
          <w:bCs/>
          <w:lang w:val="ro-RO"/>
        </w:rPr>
        <w:t>După ce s-a atins o stare de rezonanță, e mai ușor să se inventeze idei pentru rezolvarea conflictului decât atunci când ești antagonist. Așadar „I„ di ARIA e pentru Invenție. Invenția necesită capacitatea creativă specifică umană; curiozitatea pentru stabilirea unor noi scopuri și găsirea unor noi drumuri.</w:t>
      </w:r>
    </w:p>
    <w:p w:rsidR="009F628B" w:rsidRPr="000F3E00" w:rsidRDefault="009F628B" w:rsidP="009F628B">
      <w:pPr>
        <w:pStyle w:val="FarbigeListe-Akzent11"/>
        <w:numPr>
          <w:ilvl w:val="0"/>
          <w:numId w:val="41"/>
        </w:numPr>
        <w:spacing w:after="120"/>
        <w:ind w:left="284" w:hanging="284"/>
        <w:jc w:val="both"/>
        <w:rPr>
          <w:bCs/>
          <w:lang w:val="ro-RO"/>
        </w:rPr>
      </w:pPr>
      <w:r w:rsidRPr="000F3E00">
        <w:rPr>
          <w:lang w:val="ro-RO"/>
        </w:rPr>
        <w:t>Planificarea</w:t>
      </w:r>
      <w:r w:rsidRPr="000F3E00">
        <w:rPr>
          <w:b/>
          <w:lang w:val="ro-RO"/>
        </w:rPr>
        <w:t xml:space="preserve"> A</w:t>
      </w:r>
      <w:r w:rsidRPr="000F3E00">
        <w:rPr>
          <w:lang w:val="ro-RO"/>
        </w:rPr>
        <w:t>cțiunilor</w:t>
      </w:r>
      <w:r w:rsidRPr="000F3E00">
        <w:rPr>
          <w:bCs/>
          <w:lang w:val="ro-RO"/>
        </w:rPr>
        <w:t xml:space="preserve">: Al patrulea și ultimul pas se referă la un proces numit planificarea </w:t>
      </w:r>
      <w:r w:rsidRPr="000F3E00">
        <w:rPr>
          <w:bCs/>
          <w:u w:val="single"/>
          <w:lang w:val="ro-RO"/>
        </w:rPr>
        <w:t>A</w:t>
      </w:r>
      <w:r w:rsidRPr="000F3E00">
        <w:rPr>
          <w:bCs/>
          <w:lang w:val="ro-RO"/>
        </w:rPr>
        <w:t>cțiunilor. Ideile asupra cărora s-a convenit trebuie transformate în acțiuni concrete și în măsuri care duc la scopuri comune. O planificare a acțiunilor participatorii,  ar trebui să susțină responsabilitatea tuturor părților pentru implementare. Asigurarea durabilității rezultatelor este una dintre cele mai provocante sarcini ale medierii</w:t>
      </w:r>
    </w:p>
    <w:p w:rsidR="009F628B" w:rsidRPr="000F3E00" w:rsidRDefault="009F628B" w:rsidP="009F628B">
      <w:pPr>
        <w:spacing w:after="120"/>
        <w:rPr>
          <w:bCs/>
          <w:lang w:val="ro-RO"/>
        </w:rPr>
      </w:pPr>
      <w:r w:rsidRPr="000F3E00">
        <w:rPr>
          <w:bCs/>
          <w:lang w:val="ro-RO"/>
        </w:rPr>
        <w:t>Astea sunt cele patru procese de bază pe care se focusează medierea. Din păcate, aceste procese nu apar în secvențe linearea. Antagonsimul și rezonanța, de obicei, alternează.</w:t>
      </w:r>
    </w:p>
    <w:p w:rsidR="009F628B" w:rsidRPr="000F3E00" w:rsidRDefault="009F628B" w:rsidP="009F628B">
      <w:pPr>
        <w:pStyle w:val="Beispiel"/>
        <w:rPr>
          <w:lang w:val="ro-RO"/>
        </w:rPr>
      </w:pPr>
      <w:r w:rsidRPr="000F3E00">
        <w:rPr>
          <w:lang w:val="ro-RO"/>
        </w:rPr>
        <w:t>Spre exemplu, foarte des, se întâmplă că medierea ajunge la un punct de înțelegere mutuală după o discuție aprinsă și toți se simt relaxați în acest moment. Dar apoi din senin, o persoană spune: ”Îmi pare rău sa fiu incomfortabil din nou, dare se pare că sunt niște minciuni în încăpere.” Moment în care e necesar să se facă următorul tur de antagonism.</w:t>
      </w:r>
    </w:p>
    <w:p w:rsidR="009F628B" w:rsidRPr="000F3E00" w:rsidRDefault="009F628B" w:rsidP="009F628B">
      <w:pPr>
        <w:spacing w:after="120"/>
        <w:rPr>
          <w:lang w:val="ro-RO"/>
        </w:rPr>
      </w:pPr>
      <w:r w:rsidRPr="000F3E00">
        <w:rPr>
          <w:lang w:val="ro-RO"/>
        </w:rPr>
        <w:t>Ca într-un proces circular, această interacțiune de antagonism și rezonanță rezultă într-o cunoaștere mai clară a pozițiilor celorlalți și la o înțelegere mai profundă a background-ului uman din spatele acestor poziții. Adițional, activitatea grupului va oscila înainte și înapoi de la invenție la planificarea acțiunilor (invenție – planificarea acțiunilor). Aceasta e cea de-a doua intreacțiune în mediere. Se întâmplă uneori că trebuie să  faci un pas înapoi din ciclul de idei și planificare a acțiunilor spre antagonism și rezonanță.</w:t>
      </w:r>
    </w:p>
    <w:p w:rsidR="00211B43" w:rsidRPr="000F3E00" w:rsidRDefault="009F628B" w:rsidP="009F628B">
      <w:pPr>
        <w:rPr>
          <w:lang w:val="ro-RO"/>
        </w:rPr>
      </w:pPr>
      <w:r w:rsidRPr="000F3E00">
        <w:rPr>
          <w:bCs/>
          <w:lang w:val="ro-RO"/>
        </w:rPr>
        <w:t>Pentru conflictele din grupuri largi în comunități și organizații, un număr de abordări și metode diferite trebuie combinat. În acest manual, noi abordăm această provocare din conflictele intra-grup și inter-grup. Asta se bazează pe presupunerea că conceptele și modelele de acțiune ale celor două sisteme de conflict au un grad mare de congruență unul cu celălalt.</w:t>
      </w:r>
    </w:p>
    <w:p w:rsidR="00211B43" w:rsidRPr="00B67D1D" w:rsidRDefault="009F628B" w:rsidP="00F346B1">
      <w:pPr>
        <w:pStyle w:val="berschrift4"/>
        <w:rPr>
          <w:lang w:val="ro-RO"/>
        </w:rPr>
      </w:pPr>
      <w:bookmarkStart w:id="2" w:name="_Toc388050013"/>
      <w:r w:rsidRPr="000F3E00">
        <w:rPr>
          <w:lang w:val="ro-RO"/>
        </w:rPr>
        <w:t xml:space="preserve">Teoria acțiunii: </w:t>
      </w:r>
      <w:hyperlink r:id="rId33" w:anchor="16" w:history="1">
        <w:r w:rsidRPr="0068358B">
          <w:rPr>
            <w:rStyle w:val="Hyperlink"/>
            <w:lang w:val="ro-RO"/>
          </w:rPr>
          <w:t>Cei șapte pași ai IMMCO</w:t>
        </w:r>
        <w:bookmarkEnd w:id="2"/>
      </w:hyperlink>
      <w:bookmarkStart w:id="3" w:name="_GoBack"/>
      <w:bookmarkEnd w:id="3"/>
    </w:p>
    <w:p w:rsidR="009F628B" w:rsidRPr="000F3E00" w:rsidRDefault="009F628B" w:rsidP="009F628B">
      <w:pPr>
        <w:rPr>
          <w:rStyle w:val="hps"/>
          <w:lang w:val="ro-RO"/>
        </w:rPr>
      </w:pPr>
      <w:r w:rsidRPr="000F3E00">
        <w:rPr>
          <w:lang w:val="ro-RO"/>
        </w:rPr>
        <w:t xml:space="preserve"> IMMCO ca o abordare a medierii dintre mai multe părți, combină metode</w:t>
      </w:r>
      <w:r w:rsidRPr="000F3E00">
        <w:rPr>
          <w:rStyle w:val="Funotenzeichen"/>
          <w:lang w:val="ro-RO"/>
        </w:rPr>
        <w:footnoteReference w:id="10"/>
      </w:r>
      <w:r w:rsidRPr="000F3E00">
        <w:rPr>
          <w:lang w:val="ro-RO"/>
        </w:rPr>
        <w:t xml:space="preserve"> orientate spre soluție cu abordări transformative al medierii</w:t>
      </w:r>
      <w:r w:rsidRPr="000F3E00">
        <w:rPr>
          <w:rStyle w:val="Funotenzeichen"/>
          <w:lang w:val="ro-RO"/>
        </w:rPr>
        <w:footnoteReference w:id="11"/>
      </w:r>
      <w:r w:rsidRPr="000F3E00">
        <w:rPr>
          <w:lang w:val="ro-RO"/>
        </w:rPr>
        <w:t xml:space="preserve">. În timp ce metodele orientate pe soluții se </w:t>
      </w:r>
      <w:r w:rsidRPr="000F3E00">
        <w:rPr>
          <w:lang w:val="ro-RO"/>
        </w:rPr>
        <w:lastRenderedPageBreak/>
        <w:t>concentrează pe obținerea rezultatelor și deciziilor și se mișcă rapid către soluții, abordarea transformativă se concentrează pe clarificarea și reîmputernicirea relației dintre părțile conflcitului. IMMCO unește ambele abordări: mai întâi sunt clarificate background-urile emoționale și motivaționale ale problemelor conflictului și relațiile părților conflictului, astfel ca în următorii pași soluțiile să fie implementate și protejate. În dependență de tipul conflictului se poate folosi același pas mai mult, cel mai important e că nu va fi refuzată nici o abordare. Așadar, medierea dintre mai multe părți se dezvoltă în ambele direcții și permite concentrarea în dependență de situație.</w:t>
      </w:r>
    </w:p>
    <w:p w:rsidR="009F628B" w:rsidRPr="000F3E00" w:rsidRDefault="009F628B" w:rsidP="009F628B">
      <w:pPr>
        <w:rPr>
          <w:sz w:val="20"/>
          <w:lang w:val="ro-RO"/>
        </w:rPr>
      </w:pPr>
      <w:r w:rsidRPr="000F3E00">
        <w:rPr>
          <w:noProof/>
          <w:lang w:val="de-DE"/>
        </w:rPr>
        <mc:AlternateContent>
          <mc:Choice Requires="wps">
            <w:drawing>
              <wp:anchor distT="0" distB="0" distL="114300" distR="114300" simplePos="0" relativeHeight="251689984" behindDoc="0" locked="0" layoutInCell="1" allowOverlap="1" wp14:anchorId="7C46F608" wp14:editId="49598F3C">
                <wp:simplePos x="0" y="0"/>
                <wp:positionH relativeFrom="column">
                  <wp:posOffset>227330</wp:posOffset>
                </wp:positionH>
                <wp:positionV relativeFrom="paragraph">
                  <wp:posOffset>4274820</wp:posOffset>
                </wp:positionV>
                <wp:extent cx="5285740" cy="302895"/>
                <wp:effectExtent l="0" t="0" r="1905" b="3810"/>
                <wp:wrapNone/>
                <wp:docPr id="297" name="Textfeld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5740"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628B" w:rsidRPr="005C252B" w:rsidRDefault="009F628B" w:rsidP="009F628B">
                            <w:pPr>
                              <w:rPr>
                                <w:lang w:val="ro-RO"/>
                              </w:rPr>
                            </w:pPr>
                            <w:r w:rsidRPr="005C252B">
                              <w:rPr>
                                <w:kern w:val="24"/>
                                <w:lang w:val="ro-RO"/>
                              </w:rPr>
                              <w:t>Fig. 1.3 Șapte pași ai medierii dintre mai multe părți de la contract la acțiune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feld 297" o:spid="_x0000_s1060" type="#_x0000_t202" style="position:absolute;left:0;text-align:left;margin-left:17.9pt;margin-top:336.6pt;width:416.2pt;height:23.85pt;z-index:251689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" stroked="f">
                <v:textbox style="mso-fit-shape-to-text:t">
                  <w:txbxContent>
                    <w:p w:rsidR="009F628B" w:rsidRPr="005C252B" w:rsidRDefault="009F628B" w:rsidP="009F628B">
                      <w:pPr>
                        <w:rPr>
                          <w:lang w:val="ro-RO"/>
                        </w:rPr>
                      </w:pPr>
                      <w:r w:rsidRPr="005C252B">
                        <w:rPr>
                          <w:kern w:val="24"/>
                          <w:lang w:val="ro-RO"/>
                        </w:rPr>
                        <w:t>Fig. 1.3 Șapte pași ai medierii dintre mai multe părți de la contract la acțiune</w:t>
                      </w:r>
                    </w:p>
                  </w:txbxContent>
                </v:textbox>
              </v:shape>
            </w:pict>
          </mc:Fallback>
        </mc:AlternateContent>
      </w:r>
      <w:r w:rsidRPr="000F3E00">
        <w:rPr>
          <w:noProof/>
          <w:lang w:val="de-DE"/>
        </w:rPr>
        <mc:AlternateContent>
          <mc:Choice Requires="wpg">
            <w:drawing>
              <wp:anchor distT="0" distB="0" distL="114300" distR="114300" simplePos="0" relativeHeight="251691008" behindDoc="0" locked="0" layoutInCell="1" allowOverlap="1" wp14:anchorId="0BD8D415" wp14:editId="184CD098">
                <wp:simplePos x="0" y="0"/>
                <wp:positionH relativeFrom="column">
                  <wp:posOffset>0</wp:posOffset>
                </wp:positionH>
                <wp:positionV relativeFrom="paragraph">
                  <wp:posOffset>904875</wp:posOffset>
                </wp:positionV>
                <wp:extent cx="5616808" cy="3672840"/>
                <wp:effectExtent l="0" t="0" r="3175" b="80010"/>
                <wp:wrapTopAndBottom/>
                <wp:docPr id="33" name="Gruppieren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6808" cy="3672840"/>
                          <a:chOff x="0" y="0"/>
                          <a:chExt cx="8704967" cy="5308604"/>
                        </a:xfrm>
                      </wpg:grpSpPr>
                      <wpg:grpSp>
                        <wpg:cNvPr id="34" name="Gruppierung 59"/>
                        <wpg:cNvGrpSpPr>
                          <a:grpSpLocks/>
                        </wpg:cNvGrpSpPr>
                        <wpg:grpSpPr bwMode="auto">
                          <a:xfrm>
                            <a:off x="0" y="3781427"/>
                            <a:ext cx="1404680" cy="1527177"/>
                            <a:chOff x="0" y="3781427"/>
                            <a:chExt cx="1404680" cy="1527177"/>
                          </a:xfrm>
                        </wpg:grpSpPr>
                        <wps:wsp>
                          <wps:cNvPr id="35" name="Textfeld 38"/>
                          <wps:cNvSpPr txBox="1">
                            <a:spLocks noChangeArrowheads="1"/>
                          </wps:cNvSpPr>
                          <wps:spPr bwMode="auto">
                            <a:xfrm>
                              <a:off x="0" y="3781427"/>
                              <a:ext cx="1391556" cy="765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1.</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 xml:space="preserve">Construirea contractului </w:t>
                                </w:r>
                              </w:p>
                            </w:txbxContent>
                          </wps:txbx>
                          <wps:bodyPr rot="0" vert="horz" wrap="square" lIns="91440" tIns="45720" rIns="91440" bIns="45720" anchor="t" anchorCtr="0" upright="1">
                            <a:spAutoFit/>
                          </wps:bodyPr>
                        </wps:wsp>
                        <wpg:grpSp>
                          <wpg:cNvPr id="36" name="Gruppierung 40"/>
                          <wpg:cNvGrpSpPr>
                            <a:grpSpLocks/>
                          </wpg:cNvGrpSpPr>
                          <wpg:grpSpPr bwMode="auto">
                            <a:xfrm>
                              <a:off x="189256" y="4695931"/>
                              <a:ext cx="1215424" cy="612673"/>
                              <a:chOff x="189256" y="4695931"/>
                              <a:chExt cx="1215424" cy="612673"/>
                            </a:xfrm>
                          </wpg:grpSpPr>
                          <wps:wsp>
                            <wps:cNvPr id="37" name="Gerade Verbindung 35"/>
                            <wps:cNvCnPr>
                              <a:cxnSpLocks noChangeShapeType="1"/>
                            </wps:cNvCnPr>
                            <wps:spPr bwMode="auto">
                              <a:xfrm flipV="1">
                                <a:off x="204018" y="4695931"/>
                                <a:ext cx="0" cy="612673"/>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8" name="Gerade Verbindung 36"/>
                            <wps:cNvCnPr>
                              <a:cxnSpLocks noChangeShapeType="1"/>
                            </wps:cNvCnPr>
                            <wps:spPr bwMode="auto">
                              <a:xfrm>
                                <a:off x="189256" y="4695931"/>
                                <a:ext cx="1215424"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grpSp>
                        <wpg:cNvPr id="39" name="Gruppierung 60"/>
                        <wpg:cNvGrpSpPr>
                          <a:grpSpLocks/>
                        </wpg:cNvGrpSpPr>
                        <wpg:grpSpPr bwMode="auto">
                          <a:xfrm>
                            <a:off x="1210019" y="3175329"/>
                            <a:ext cx="1432889" cy="1536666"/>
                            <a:chOff x="1210019" y="3175329"/>
                            <a:chExt cx="1432889" cy="1536666"/>
                          </a:xfrm>
                        </wpg:grpSpPr>
                        <wps:wsp>
                          <wps:cNvPr id="40" name="Textfeld 37"/>
                          <wps:cNvSpPr txBox="1">
                            <a:spLocks noChangeArrowheads="1"/>
                          </wps:cNvSpPr>
                          <wps:spPr bwMode="auto">
                            <a:xfrm>
                              <a:off x="1210019" y="3175329"/>
                              <a:ext cx="1432889" cy="765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2.</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Contribuirea la contract</w:t>
                                </w:r>
                              </w:p>
                            </w:txbxContent>
                          </wps:txbx>
                          <wps:bodyPr rot="0" vert="horz" wrap="square" lIns="91440" tIns="45720" rIns="91440" bIns="45720" anchor="t" anchorCtr="0" upright="1">
                            <a:spAutoFit/>
                          </wps:bodyPr>
                        </wps:wsp>
                        <wpg:grpSp>
                          <wpg:cNvPr id="41" name="Gruppierung 41"/>
                          <wpg:cNvGrpSpPr>
                            <a:grpSpLocks/>
                          </wpg:cNvGrpSpPr>
                          <wpg:grpSpPr bwMode="auto">
                            <a:xfrm>
                              <a:off x="1377617" y="4099322"/>
                              <a:ext cx="1215424" cy="612673"/>
                              <a:chOff x="1377617" y="4099322"/>
                              <a:chExt cx="1215424" cy="612673"/>
                            </a:xfrm>
                          </wpg:grpSpPr>
                          <wps:wsp>
                            <wps:cNvPr id="42" name="Gerade Verbindung 31"/>
                            <wps:cNvCnPr>
                              <a:cxnSpLocks noChangeShapeType="1"/>
                            </wps:cNvCnPr>
                            <wps:spPr bwMode="auto">
                              <a:xfrm flipV="1">
                                <a:off x="1392380" y="4099322"/>
                                <a:ext cx="0" cy="612673"/>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3" name="Gerade Verbindung 32"/>
                            <wps:cNvCnPr>
                              <a:cxnSpLocks noChangeShapeType="1"/>
                            </wps:cNvCnPr>
                            <wps:spPr bwMode="auto">
                              <a:xfrm>
                                <a:off x="1377617" y="4099322"/>
                                <a:ext cx="1215424"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grpSp>
                        <wpg:cNvPr id="44" name="Gruppierung 61"/>
                        <wpg:cNvGrpSpPr>
                          <a:grpSpLocks/>
                        </wpg:cNvGrpSpPr>
                        <wpg:grpSpPr bwMode="auto">
                          <a:xfrm>
                            <a:off x="2449855" y="2336933"/>
                            <a:ext cx="1433874" cy="1776158"/>
                            <a:chOff x="2449855" y="2336933"/>
                            <a:chExt cx="1433874" cy="1776158"/>
                          </a:xfrm>
                        </wpg:grpSpPr>
                        <wps:wsp>
                          <wps:cNvPr id="45" name="Textfeld 39"/>
                          <wps:cNvSpPr txBox="1">
                            <a:spLocks noChangeArrowheads="1"/>
                          </wps:cNvSpPr>
                          <wps:spPr bwMode="auto">
                            <a:xfrm>
                              <a:off x="2449855" y="2336933"/>
                              <a:ext cx="1433874" cy="97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3.</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Definirea problemelor conflictului</w:t>
                                </w:r>
                              </w:p>
                            </w:txbxContent>
                          </wps:txbx>
                          <wps:bodyPr rot="0" vert="horz" wrap="square" lIns="91440" tIns="45720" rIns="91440" bIns="45720" anchor="t" anchorCtr="0" upright="1">
                            <a:spAutoFit/>
                          </wps:bodyPr>
                        </wps:wsp>
                        <wpg:grpSp>
                          <wpg:cNvPr id="46" name="Gruppierung 44"/>
                          <wpg:cNvGrpSpPr>
                            <a:grpSpLocks/>
                          </wpg:cNvGrpSpPr>
                          <wpg:grpSpPr bwMode="auto">
                            <a:xfrm>
                              <a:off x="2561055" y="3502713"/>
                              <a:ext cx="1215424" cy="610378"/>
                              <a:chOff x="2561055" y="3502713"/>
                              <a:chExt cx="1215424" cy="610378"/>
                            </a:xfrm>
                          </wpg:grpSpPr>
                          <wps:wsp>
                            <wps:cNvPr id="48" name="Gerade Verbindung 27"/>
                            <wps:cNvCnPr>
                              <a:cxnSpLocks noChangeShapeType="1"/>
                            </wps:cNvCnPr>
                            <wps:spPr bwMode="auto">
                              <a:xfrm flipV="1">
                                <a:off x="2575818" y="3502713"/>
                                <a:ext cx="0" cy="610378"/>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9" name="Gerade Verbindung 28"/>
                            <wps:cNvCnPr>
                              <a:cxnSpLocks noChangeShapeType="1"/>
                            </wps:cNvCnPr>
                            <wps:spPr bwMode="auto">
                              <a:xfrm>
                                <a:off x="2561055" y="3502713"/>
                                <a:ext cx="1215424"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grpSp>
                        <wpg:cNvPr id="50" name="Gruppierung 62"/>
                        <wpg:cNvGrpSpPr>
                          <a:grpSpLocks/>
                        </wpg:cNvGrpSpPr>
                        <wpg:grpSpPr bwMode="auto">
                          <a:xfrm>
                            <a:off x="3682831" y="1997905"/>
                            <a:ext cx="1323651" cy="1516283"/>
                            <a:chOff x="3682831" y="1997905"/>
                            <a:chExt cx="1323651" cy="1516283"/>
                          </a:xfrm>
                        </wpg:grpSpPr>
                        <wps:wsp>
                          <wps:cNvPr id="281" name="Textfeld 40"/>
                          <wps:cNvSpPr txBox="1">
                            <a:spLocks noChangeArrowheads="1"/>
                          </wps:cNvSpPr>
                          <wps:spPr bwMode="auto">
                            <a:xfrm>
                              <a:off x="3682831" y="1997905"/>
                              <a:ext cx="1323651" cy="765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4.</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Clarificarea background</w:t>
                                </w:r>
                              </w:p>
                            </w:txbxContent>
                          </wps:txbx>
                          <wps:bodyPr rot="0" vert="horz" wrap="square" lIns="91440" tIns="45720" rIns="91440" bIns="45720" anchor="t" anchorCtr="0" upright="1">
                            <a:spAutoFit/>
                          </wps:bodyPr>
                        </wps:wsp>
                        <wpg:grpSp>
                          <wpg:cNvPr id="76" name="Gruppierung 47"/>
                          <wpg:cNvGrpSpPr>
                            <a:grpSpLocks/>
                          </wpg:cNvGrpSpPr>
                          <wpg:grpSpPr bwMode="auto">
                            <a:xfrm>
                              <a:off x="3764177" y="2903810"/>
                              <a:ext cx="1217884" cy="610378"/>
                              <a:chOff x="3764177" y="2903810"/>
                              <a:chExt cx="1217884" cy="610378"/>
                            </a:xfrm>
                          </wpg:grpSpPr>
                          <wps:wsp>
                            <wps:cNvPr id="78" name="Gerade Verbindung 23"/>
                            <wps:cNvCnPr>
                              <a:cxnSpLocks noChangeShapeType="1"/>
                            </wps:cNvCnPr>
                            <wps:spPr bwMode="auto">
                              <a:xfrm flipV="1">
                                <a:off x="3764177" y="2903810"/>
                                <a:ext cx="0" cy="610378"/>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79" name="Gerade Verbindung 24"/>
                            <wps:cNvCnPr>
                              <a:cxnSpLocks noChangeShapeType="1"/>
                            </wps:cNvCnPr>
                            <wps:spPr bwMode="auto">
                              <a:xfrm>
                                <a:off x="3764177" y="2917578"/>
                                <a:ext cx="1217884"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grpSp>
                        <wpg:cNvPr id="80" name="Gruppierung 63"/>
                        <wpg:cNvGrpSpPr>
                          <a:grpSpLocks/>
                        </wpg:cNvGrpSpPr>
                        <wpg:grpSpPr bwMode="auto">
                          <a:xfrm>
                            <a:off x="4959917" y="1391062"/>
                            <a:ext cx="1321683" cy="1537989"/>
                            <a:chOff x="4959917" y="1391062"/>
                            <a:chExt cx="1321683" cy="1537989"/>
                          </a:xfrm>
                        </wpg:grpSpPr>
                        <wps:wsp>
                          <wps:cNvPr id="81" name="Textfeld 41"/>
                          <wps:cNvSpPr txBox="1">
                            <a:spLocks noChangeArrowheads="1"/>
                          </wps:cNvSpPr>
                          <wps:spPr bwMode="auto">
                            <a:xfrm>
                              <a:off x="4959917" y="1391062"/>
                              <a:ext cx="1321683" cy="765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5.</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 xml:space="preserve">Negocierea soluțiilor </w:t>
                                </w:r>
                              </w:p>
                            </w:txbxContent>
                          </wps:txbx>
                          <wps:bodyPr rot="0" vert="horz" wrap="square" lIns="91440" tIns="45720" rIns="91440" bIns="45720" anchor="t" anchorCtr="0" upright="1">
                            <a:spAutoFit/>
                          </wps:bodyPr>
                        </wps:wsp>
                        <wpg:grpSp>
                          <wpg:cNvPr id="82" name="Gruppierung 50"/>
                          <wpg:cNvGrpSpPr>
                            <a:grpSpLocks/>
                          </wpg:cNvGrpSpPr>
                          <wpg:grpSpPr bwMode="auto">
                            <a:xfrm>
                              <a:off x="4959919" y="2318673"/>
                              <a:ext cx="1215424" cy="610378"/>
                              <a:chOff x="4959919" y="2318673"/>
                              <a:chExt cx="1215424" cy="610378"/>
                            </a:xfrm>
                          </wpg:grpSpPr>
                          <wps:wsp>
                            <wps:cNvPr id="83" name="Gerade Verbindung 19"/>
                            <wps:cNvCnPr>
                              <a:cxnSpLocks noChangeShapeType="1"/>
                            </wps:cNvCnPr>
                            <wps:spPr bwMode="auto">
                              <a:xfrm flipV="1">
                                <a:off x="4972220" y="2318673"/>
                                <a:ext cx="0" cy="610378"/>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84" name="Gerade Verbindung 20"/>
                            <wps:cNvCnPr>
                              <a:cxnSpLocks noChangeShapeType="1"/>
                            </wps:cNvCnPr>
                            <wps:spPr bwMode="auto">
                              <a:xfrm>
                                <a:off x="4959919" y="2318673"/>
                                <a:ext cx="1215424"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grpSp>
                        <wpg:cNvPr id="85" name="Gruppierung 64"/>
                        <wpg:cNvGrpSpPr>
                          <a:grpSpLocks/>
                        </wpg:cNvGrpSpPr>
                        <wpg:grpSpPr bwMode="auto">
                          <a:xfrm>
                            <a:off x="5896129" y="748899"/>
                            <a:ext cx="1581492" cy="1592720"/>
                            <a:chOff x="5896129" y="748899"/>
                            <a:chExt cx="1581492" cy="1592720"/>
                          </a:xfrm>
                        </wpg:grpSpPr>
                        <wps:wsp>
                          <wps:cNvPr id="87" name="Textfeld 42"/>
                          <wps:cNvSpPr txBox="1">
                            <a:spLocks noChangeArrowheads="1"/>
                          </wps:cNvSpPr>
                          <wps:spPr bwMode="auto">
                            <a:xfrm>
                              <a:off x="5896129" y="748899"/>
                              <a:ext cx="1581492" cy="765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6.</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Asigurarea implementării</w:t>
                                </w:r>
                              </w:p>
                            </w:txbxContent>
                          </wps:txbx>
                          <wps:bodyPr rot="0" vert="horz" wrap="square" lIns="91440" tIns="45720" rIns="91440" bIns="45720" anchor="t" anchorCtr="0" upright="1">
                            <a:spAutoFit/>
                          </wps:bodyPr>
                        </wps:wsp>
                        <wpg:grpSp>
                          <wpg:cNvPr id="93" name="Gruppierung 53"/>
                          <wpg:cNvGrpSpPr>
                            <a:grpSpLocks/>
                          </wpg:cNvGrpSpPr>
                          <wpg:grpSpPr bwMode="auto">
                            <a:xfrm>
                              <a:off x="6145818" y="1731241"/>
                              <a:ext cx="1215424" cy="610378"/>
                              <a:chOff x="6145818" y="1731241"/>
                              <a:chExt cx="1215424" cy="610378"/>
                            </a:xfrm>
                          </wpg:grpSpPr>
                          <wps:wsp>
                            <wps:cNvPr id="290" name="Gerade Verbindung 15"/>
                            <wps:cNvCnPr>
                              <a:cxnSpLocks noChangeShapeType="1"/>
                            </wps:cNvCnPr>
                            <wps:spPr bwMode="auto">
                              <a:xfrm flipV="1">
                                <a:off x="6160580" y="1731241"/>
                                <a:ext cx="0" cy="610378"/>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91" name="Gerade Verbindung 16"/>
                            <wps:cNvCnPr>
                              <a:cxnSpLocks noChangeShapeType="1"/>
                            </wps:cNvCnPr>
                            <wps:spPr bwMode="auto">
                              <a:xfrm>
                                <a:off x="6145818" y="1731241"/>
                                <a:ext cx="1215424"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grpSp>
                        <wpg:cNvPr id="292" name="Gruppierung 65"/>
                        <wpg:cNvGrpSpPr>
                          <a:grpSpLocks/>
                        </wpg:cNvGrpSpPr>
                        <wpg:grpSpPr bwMode="auto">
                          <a:xfrm>
                            <a:off x="7271094" y="0"/>
                            <a:ext cx="1433873" cy="1742716"/>
                            <a:chOff x="7271094" y="0"/>
                            <a:chExt cx="1433873" cy="1742716"/>
                          </a:xfrm>
                        </wpg:grpSpPr>
                        <wps:wsp>
                          <wps:cNvPr id="293" name="Textfeld 43"/>
                          <wps:cNvSpPr txBox="1">
                            <a:spLocks noChangeArrowheads="1"/>
                          </wps:cNvSpPr>
                          <wps:spPr bwMode="auto">
                            <a:xfrm>
                              <a:off x="7271094" y="0"/>
                              <a:ext cx="1433873" cy="976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7.</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Monitorizarea planului de acțiune</w:t>
                                </w:r>
                              </w:p>
                            </w:txbxContent>
                          </wps:txbx>
                          <wps:bodyPr rot="0" vert="horz" wrap="square" lIns="91440" tIns="45720" rIns="91440" bIns="45720" anchor="t" anchorCtr="0" upright="1">
                            <a:spAutoFit/>
                          </wps:bodyPr>
                        </wps:wsp>
                        <wpg:grpSp>
                          <wpg:cNvPr id="294" name="Gruppierung 56"/>
                          <wpg:cNvGrpSpPr>
                            <a:grpSpLocks/>
                          </wpg:cNvGrpSpPr>
                          <wpg:grpSpPr bwMode="auto">
                            <a:xfrm>
                              <a:off x="7329256" y="1132338"/>
                              <a:ext cx="1215425" cy="610378"/>
                              <a:chOff x="7329256" y="1132338"/>
                              <a:chExt cx="1215425" cy="610378"/>
                            </a:xfrm>
                          </wpg:grpSpPr>
                          <wps:wsp>
                            <wps:cNvPr id="295" name="Gerade Verbindung 11"/>
                            <wps:cNvCnPr>
                              <a:cxnSpLocks noChangeShapeType="1"/>
                            </wps:cNvCnPr>
                            <wps:spPr bwMode="auto">
                              <a:xfrm flipV="1">
                                <a:off x="7344018" y="1132338"/>
                                <a:ext cx="0" cy="610378"/>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96" name="Gerade Verbindung 12"/>
                            <wps:cNvCnPr>
                              <a:cxnSpLocks noChangeShapeType="1"/>
                            </wps:cNvCnPr>
                            <wps:spPr bwMode="auto">
                              <a:xfrm>
                                <a:off x="7329256" y="1132338"/>
                                <a:ext cx="1215425" cy="0"/>
                              </a:xfrm>
                              <a:prstGeom prst="line">
                                <a:avLst/>
                              </a:prstGeom>
                              <a:noFill/>
                              <a:ln w="28575">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uppieren 33" o:spid="_x0000_s1061" style="position:absolute;left:0;text-align:left;margin-left:0;margin-top:71.25pt;width:442.25pt;height:289.2pt;z-index:251691008" coordsize="87049,53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">
                <v:group id="Gruppierung 59" o:spid="_x0000_s1062" style="position:absolute;top:37814;width:14046;height:15272" coordorigin=",37814" coordsize="14046,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Textfeld 38" o:spid="_x0000_s1063" type="#_x0000_t202" style="position:absolute;top:37814;width:13915;height:7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YwMEA&#10;AADbAAAADwAAAGRycy9kb3ducmV2LnhtbESPQWvCQBSE7wX/w/IKvdWNi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mMDBAAAA2wAAAA8AAAAAAAAAAAAAAAAAmAIAAGRycy9kb3du&#10;cmV2LnhtbFBLBQYAAAAABAAEAPUAAACGAw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1.</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 xml:space="preserve">Construirea contractului </w:t>
                          </w:r>
                        </w:p>
                      </w:txbxContent>
                    </v:textbox>
                  </v:shape>
                  <v:group id="Gruppierung 40" o:spid="_x0000_s1064" style="position:absolute;left:1892;top:46959;width:12154;height:6127" coordorigin="1892,46959" coordsize="12154,6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line id="Gerade Verbindung 35" o:spid="_x0000_s1065" style="position:absolute;flip:y;visibility:visible;mso-wrap-style:square" from="2040,46959" to="2040,53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x1478AAADbAAAADwAAAGRycy9kb3ducmV2LnhtbESP3YrCMBSE7wXfIRxh7zRVQbfVKP5Q&#10;8dauD3Bojm1pc1KaqN23N4Lg5TAz3zDrbW8a8aDOVZYVTCcRCOLc6ooLBde/dPwLwnlkjY1lUvBP&#10;Drab4WCNibZPvtAj84UIEHYJKii9bxMpXV6SQTexLXHwbrYz6IPsCqk7fAa4aeQsihbSYMVhocSW&#10;DiXldXY3CpDSxa1OD/VxtndxbXXM+hQr9TPqdysQnnr/DX/aZ61gvoT3l/AD5O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Rx1478AAADbAAAADwAAAAAAAAAAAAAAAACh&#10;AgAAZHJzL2Rvd25yZXYueG1sUEsFBgAAAAAEAAQA+QAAAI0DAAAAAA==&#10;" strokeweight="2.25pt">
                      <v:shadow on="t" color="black" opacity="24903f" origin=",.5" offset="0,.55556mm"/>
                    </v:line>
                    <v:line id="Gerade Verbindung 36" o:spid="_x0000_s1066" style="position:absolute;visibility:visible;mso-wrap-style:square" from="1892,46959" to="14046,46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i1LsAAAADbAAAADwAAAGRycy9kb3ducmV2LnhtbERPyW7CMBC9V+IfrEHiVhxo2QIGUQQI&#10;CQ5sHzDEQxIRj6PYJeHv8aFSj09vny0aU4gnVS63rKDXjUAQJ1bnnCq4XjafYxDOI2ssLJOCFzlY&#10;zFsfM4y1rflEz7NPRQhhF6OCzPsyltIlGRl0XVsSB+5uK4M+wCqVusI6hJtC9qNoKA3mHBoyLGmV&#10;UfI4/xoF64H5qQ+jxhzXJ7xNtrX83m+kUp12s5yC8NT4f/Gfe6cVfIWx4Uv4AXL+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CYtS7AAAAA2wAAAA8AAAAAAAAAAAAAAAAA&#10;oQIAAGRycy9kb3ducmV2LnhtbFBLBQYAAAAABAAEAPkAAACOAwAAAAA=&#10;" strokeweight="2.25pt">
                      <v:shadow on="t" color="black" opacity="24903f" origin=",.5" offset="0,.55556mm"/>
                    </v:line>
                  </v:group>
                </v:group>
                <v:group id="Gruppierung 60" o:spid="_x0000_s1067" style="position:absolute;left:12100;top:31753;width:14329;height:15366" coordorigin="12100,31753" coordsize="14328,15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Textfeld 37" o:spid="_x0000_s1068" type="#_x0000_t202" style="position:absolute;left:12100;top:31753;width:14329;height:7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2.</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Contribuirea la contract</w:t>
                          </w:r>
                        </w:p>
                      </w:txbxContent>
                    </v:textbox>
                  </v:shape>
                  <v:group id="Gruppierung 41" o:spid="_x0000_s1069" style="position:absolute;left:13776;top:40993;width:12154;height:6126" coordorigin="13776,40993" coordsize="12154,6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line id="Gerade Verbindung 31" o:spid="_x0000_s1070" style="position:absolute;flip:y;visibility:visible;mso-wrap-style:square" from="13923,40993" to="13923,4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2lBsEAAADbAAAADwAAAGRycy9kb3ducmV2LnhtbESPwWrDMBBE74H8g9hAb7FcU0ztRglN&#10;ikOvTfoBi7WxjK2VsZTY/fsoEOhxmJk3zGY3217caPStYwWvSQqCuHa65UbB77lav4PwAVlj75gU&#10;/JGH3Xa52GCp3cQ/dDuFRkQI+xIVmBCGUkpfG7LoEzcQR+/iRoshyrGResQpwm0vszTNpcWW44LB&#10;gQ6G6u50tQqQqvzSVYfuK9v7onO6YH0slHpZzZ8fIALN4T/8bH9rBW8ZPL7EHyC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baUGwQAAANsAAAAPAAAAAAAAAAAAAAAA&#10;AKECAABkcnMvZG93bnJldi54bWxQSwUGAAAAAAQABAD5AAAAjwMAAAAA&#10;" strokeweight="2.25pt">
                      <v:shadow on="t" color="black" opacity="24903f" origin=",.5" offset="0,.55556mm"/>
                    </v:line>
                    <v:line id="Gerade Verbindung 32" o:spid="_x0000_s1071" style="position:absolute;visibility:visible;mso-wrap-style:square" from="13776,40993" to="25930,40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pUIsMAAADbAAAADwAAAGRycy9kb3ducmV2LnhtbESP3WrCQBSE7wXfYTmF3tVN6390lVpU&#10;BL3w7wGO2WMSzJ4N2a1J394VCl4OM/MNM503phB3qlxuWcFnJwJBnFidc6rgfFp9jEA4j6yxsEwK&#10;/sjBfNZuTTHWtuYD3Y8+FQHCLkYFmfdlLKVLMjLoOrYkDt7VVgZ9kFUqdYV1gJtCfkXRQBrMOSxk&#10;WNJPRsnt+GsULPtmUe+GjdkvD3gZr2vZ266kUu9vzfcEhKfGv8L/7Y1W0OvC80v4AX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6VCLDAAAA2wAAAA8AAAAAAAAAAAAA&#10;AAAAoQIAAGRycy9kb3ducmV2LnhtbFBLBQYAAAAABAAEAPkAAACRAwAAAAA=&#10;" strokeweight="2.25pt">
                      <v:shadow on="t" color="black" opacity="24903f" origin=",.5" offset="0,.55556mm"/>
                    </v:line>
                  </v:group>
                </v:group>
                <v:group id="Gruppierung 61" o:spid="_x0000_s1072" style="position:absolute;left:24498;top:23369;width:14339;height:17761" coordorigin="24498,23369" coordsize="14338,17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Textfeld 39" o:spid="_x0000_s1073" type="#_x0000_t202" style="position:absolute;left:24498;top:23369;width:14339;height:9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rvcEA&#10;AADbAAAADwAAAGRycy9kb3ducmV2LnhtbESPQWvCQBSE7wX/w/IKvdWNo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H673BAAAA2wAAAA8AAAAAAAAAAAAAAAAAmAIAAGRycy9kb3du&#10;cmV2LnhtbFBLBQYAAAAABAAEAPUAAACGAw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3.</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Definirea problemelor conflictului</w:t>
                          </w:r>
                        </w:p>
                      </w:txbxContent>
                    </v:textbox>
                  </v:shape>
                  <v:group id="Gruppierung 44" o:spid="_x0000_s1074" style="position:absolute;left:25610;top:35027;width:12154;height:6103" coordorigin="25610,35027" coordsize="12154,6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line id="Gerade Verbindung 27" o:spid="_x0000_s1075" style="position:absolute;flip:y;visibility:visible;mso-wrap-style:square" from="25758,35027" to="25758,41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WS7LoAAADbAAAADwAAAGRycy9kb3ducmV2LnhtbERPSwrCMBDdC94hjODOpoqIrUbxQ8Wt&#10;nwMMzdiWNpPSRK23NwvB5eP919veNOJFnassK5hGMQji3OqKCwX3WzZZgnAeWWNjmRR8yMF2Mxys&#10;MdX2zRd6XX0hQgi7FBWU3replC4vyaCLbEscuIftDPoAu0LqDt8h3DRyFscLabDi0FBiS4eS8vr6&#10;NAqQssWjzg71cbZ3SW11wvqUKDUe9bsVCE+9/4t/7rNWMA9jw5fwA+TmCw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DiFkuy6AAAA2wAAAA8AAAAAAAAAAAAAAAAAoQIAAGRy&#10;cy9kb3ducmV2LnhtbFBLBQYAAAAABAAEAPkAAACIAwAAAAA=&#10;" strokeweight="2.25pt">
                      <v:shadow on="t" color="black" opacity="24903f" origin=",.5" offset="0,.55556mm"/>
                    </v:line>
                    <v:line id="Gerade Verbindung 28" o:spid="_x0000_s1076" style="position:absolute;visibility:visible;mso-wrap-style:square" from="25610,35027" to="37764,35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JjyMUAAADbAAAADwAAAGRycy9kb3ducmV2LnhtbESP0WrCQBRE34X+w3ILvplNi7U1dZVW&#10;ogj2oVE/4DZ7m4Rm74bsNol/7wqCj8PMnGEWq8HUoqPWVZYVPEUxCOLc6ooLBafjZvIGwnlkjbVl&#10;UnAmB6vlw2iBibY9Z9QdfCEChF2CCkrvm0RKl5dk0EW2IQ7er20N+iDbQuoW+wA3tXyO45k0WHFY&#10;KLGhdUn53+HfKEhfzGf/9TqY7zTDn/m2l9P9Rio1fhw+3kF4Gvw9fGvvtILpHK5fwg+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JjyMUAAADbAAAADwAAAAAAAAAA&#10;AAAAAAChAgAAZHJzL2Rvd25yZXYueG1sUEsFBgAAAAAEAAQA+QAAAJMDAAAAAA==&#10;" strokeweight="2.25pt">
                      <v:shadow on="t" color="black" opacity="24903f" origin=",.5" offset="0,.55556mm"/>
                    </v:line>
                  </v:group>
                </v:group>
                <v:group id="Gruppierung 62" o:spid="_x0000_s1077" style="position:absolute;left:36828;top:19979;width:13236;height:15162" coordorigin="36828,19979" coordsize="13236,15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feld 40" o:spid="_x0000_s1078" type="#_x0000_t202" style="position:absolute;left:36828;top:19979;width:13236;height:7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51RMIA&#10;AADcAAAADwAAAGRycy9kb3ducmV2LnhtbESPQWvCQBSE70L/w/IK3nQTwSLRVcS24MFLbbw/ss9s&#10;MPs2ZF9N/PduodDjMDPfMJvd6Ft1pz42gQ3k8wwUcRVsw7WB8vtztgIVBdliG5gMPCjCbvsy2WBh&#10;w8BfdD9LrRKEY4EGnEhXaB0rRx7jPHTEybuG3qMk2dfa9jgkuG/1IsvetMeG04LDjg6Oqtv5xxsQ&#10;sfv8UX74eLyMp/fBZdUSS2Omr+N+DUpolP/wX/toDSxWOfyeSUdAb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bnVEwgAAANwAAAAPAAAAAAAAAAAAAAAAAJgCAABkcnMvZG93&#10;bnJldi54bWxQSwUGAAAAAAQABAD1AAAAhwM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4.</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Clarificarea background</w:t>
                          </w:r>
                        </w:p>
                      </w:txbxContent>
                    </v:textbox>
                  </v:shape>
                  <v:group id="Gruppierung 47" o:spid="_x0000_s1079" style="position:absolute;left:37641;top:29038;width:12179;height:6103" coordorigin="37641,29038" coordsize="12178,6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line id="Gerade Verbindung 23" o:spid="_x0000_s1080" style="position:absolute;flip:y;visibility:visible;mso-wrap-style:square" from="37641,29038" to="37641,35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lYUboAAADbAAAADwAAAGRycy9kb3ducmV2LnhtbERPSwrCMBDdC94hjODOprpQW43ih4pb&#10;PwcYmrEtbSaliVpvbxaCy8f7r7e9acSLOldZVjCNYhDEudUVFwrut2yyBOE8ssbGMin4kIPtZjhY&#10;Y6rtmy/0uvpChBB2KSoovW9TKV1ekkEX2ZY4cA/bGfQBdoXUHb5DuGnkLI7n0mDFoaHElg4l5fX1&#10;aRQgZfNHnR3q42zvktrqhPUpUWo86ncrEJ56/xf/3GetYBHGhi/hB8jNFw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PbpWFG6AAAA2wAAAA8AAAAAAAAAAAAAAAAAoQIAAGRy&#10;cy9kb3ducmV2LnhtbFBLBQYAAAAABAAEAPkAAACIAwAAAAA=&#10;" strokeweight="2.25pt">
                      <v:shadow on="t" color="black" opacity="24903f" origin=",.5" offset="0,.55556mm"/>
                    </v:line>
                    <v:line id="Gerade Verbindung 24" o:spid="_x0000_s1081" style="position:absolute;visibility:visible;mso-wrap-style:square" from="37641,29175" to="49820,29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6pdcMAAADbAAAADwAAAGRycy9kb3ducmV2LnhtbESP3YrCMBSE7xd8h3AE79ZUcVetRlFR&#10;WdAL/x7g2BzbYnNSmmi7b28WFrwcZuYbZjpvTCGeVLncsoJeNwJBnFidc6rgct58jkA4j6yxsEwK&#10;fsnBfNb6mGKsbc1Hep58KgKEXYwKMu/LWEqXZGTQdW1JHLybrQz6IKtU6grrADeF7EfRtzSYc1jI&#10;sKRVRsn99DAK1l9mWe+HjTmsj3gdb2s52G2kUp12s5iA8NT4d/i//aMVDMfw9yX8ADl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qXXDAAAA2wAAAA8AAAAAAAAAAAAA&#10;AAAAoQIAAGRycy9kb3ducmV2LnhtbFBLBQYAAAAABAAEAPkAAACRAwAAAAA=&#10;" strokeweight="2.25pt">
                      <v:shadow on="t" color="black" opacity="24903f" origin=",.5" offset="0,.55556mm"/>
                    </v:line>
                  </v:group>
                </v:group>
                <v:group id="Gruppierung 63" o:spid="_x0000_s1082" style="position:absolute;left:49599;top:13910;width:13217;height:15380" coordorigin="49599,13910" coordsize="13216,15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 id="Textfeld 41" o:spid="_x0000_s1083" type="#_x0000_t202" style="position:absolute;left:49599;top:13910;width:13217;height: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XJMIA&#10;AADbAAAADwAAAGRycy9kb3ducmV2LnhtbESPwWrDMBBE74H8g9hCb4nsQktwIpvQpJBDL02d+2Jt&#10;LVNrZaxN7Px9VSj0OMzMG2ZXzb5XNxpjF9hAvs5AETfBdtwaqD/fVhtQUZAt9oHJwJ0iVOVyscPC&#10;hok/6HaWViUIxwINOJGh0Do2jjzGdRiIk/cVRo+S5NhqO+KU4L7XT1n2oj12nBYcDvTqqPk+X70B&#10;EbvP7/XRx9Nlfj9MLmuesTbm8WHeb0EJzfIf/mufrIFNDr9f0g/Q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VckwgAAANsAAAAPAAAAAAAAAAAAAAAAAJgCAABkcnMvZG93&#10;bnJldi54bWxQSwUGAAAAAAQABAD1AAAAhwM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5.</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 xml:space="preserve">Negocierea soluțiilor </w:t>
                          </w:r>
                        </w:p>
                      </w:txbxContent>
                    </v:textbox>
                  </v:shape>
                  <v:group id="Gruppierung 50" o:spid="_x0000_s1084" style="position:absolute;left:49599;top:23186;width:12154;height:6104" coordorigin="49599,23186" coordsize="12154,6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line id="Gerade Verbindung 19" o:spid="_x0000_s1085" style="position:absolute;flip:y;visibility:visible;mso-wrap-style:square" from="49722,23186" to="49722,29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i6B70AAADbAAAADwAAAGRycy9kb3ducmV2LnhtbESPzQrCMBCE74LvEFbwpqkKYqtR/KHi&#10;1Z8HWJq1LW02pYla394IgsdhZr5hVpvO1OJJrSstK5iMIxDEmdUl5wpu13S0AOE8ssbaMil4k4PN&#10;ut9bYaLti8/0vPhcBAi7BBUU3jeJlC4ryKAb24Y4eHfbGvRBtrnULb4C3NRyGkVzabDksFBgQ/uC&#10;suryMAqQ0vm9SvfVYbpzcWV1zPoYKzUcdNslCE+d/4d/7ZNWsJjB90v4AXL9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2Yuge9AAAA2wAAAA8AAAAAAAAAAAAAAAAAoQIA&#10;AGRycy9kb3ducmV2LnhtbFBLBQYAAAAABAAEAPkAAACLAwAAAAA=&#10;" strokeweight="2.25pt">
                      <v:shadow on="t" color="black" opacity="24903f" origin=",.5" offset="0,.55556mm"/>
                    </v:line>
                    <v:line id="Gerade Verbindung 20" o:spid="_x0000_s1086" style="position:absolute;visibility:visible;mso-wrap-style:square" from="49599,23186" to="61753,2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p2zMUAAADbAAAADwAAAGRycy9kb3ducmV2LnhtbESP0WrCQBRE34X+w3ILvummxdqYukor&#10;UQT70Fg/4DZ7m4Rm74bsNol/7wqCj8PMnGGW68HUoqPWVZYVPE0jEMS51RUXCk7f20kMwnlkjbVl&#10;UnAmB+vVw2iJibY9Z9QdfSEChF2CCkrvm0RKl5dk0E1tQxy8X9sa9EG2hdQt9gFuavkcRXNpsOKw&#10;UGJDm5Lyv+O/UZC+mI/+83UwX2mGP4tdL2eHrVRq/Di8v4HwNPh7+NbeawXxDK5fwg+Qq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p2zMUAAADbAAAADwAAAAAAAAAA&#10;AAAAAAChAgAAZHJzL2Rvd25yZXYueG1sUEsFBgAAAAAEAAQA+QAAAJMDAAAAAA==&#10;" strokeweight="2.25pt">
                      <v:shadow on="t" color="black" opacity="24903f" origin=",.5" offset="0,.55556mm"/>
                    </v:line>
                  </v:group>
                </v:group>
                <v:group id="Gruppierung 64" o:spid="_x0000_s1087" style="position:absolute;left:58961;top:7488;width:15815;height:15928" coordorigin="58961,7488" coordsize="15814,15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Textfeld 42" o:spid="_x0000_s1088" type="#_x0000_t202" style="position:absolute;left:58961;top:7488;width:15815;height: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Bqy8IA&#10;AADbAAAADwAAAGRycy9kb3ducmV2LnhtbESPT2vCQBTE74V+h+UVeqsbhVaJriL+AQ+9qPH+yL5m&#10;Q7NvQ/Zp4rd3hUKPw8z8hlmsBt+oG3WxDmxgPMpAEZfB1lwZKM77jxmoKMgWm8Bk4E4RVsvXlwXm&#10;NvR8pNtJKpUgHHM04ETaXOtYOvIYR6ElTt5P6DxKkl2lbYd9gvtGT7LsS3usOS04bGnjqPw9Xb0B&#10;Ebse34udj4fL8L3tXVZ+YmHM+9uwnoMSGuQ//Nc+WAO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YGrLwgAAANsAAAAPAAAAAAAAAAAAAAAAAJgCAABkcnMvZG93&#10;bnJldi54bWxQSwUGAAAAAAQABAD1AAAAhwM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6.</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Asigurarea implementării</w:t>
                          </w:r>
                        </w:p>
                      </w:txbxContent>
                    </v:textbox>
                  </v:shape>
                  <v:group id="Gruppierung 53" o:spid="_x0000_s1089" style="position:absolute;left:61458;top:17312;width:12154;height:6104" coordorigin="61458,17312" coordsize="12154,6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line id="Gerade Verbindung 15" o:spid="_x0000_s1090" style="position:absolute;flip:y;visibility:visible;mso-wrap-style:square" from="61605,17312" to="61605,2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CBj7sAAADcAAAADwAAAGRycy9kb3ducmV2LnhtbERPSwrCMBDdC94hjODOpnYhthrFDxW3&#10;fg4wNGNb2kxKE7Xe3iwEl4/3X28H04oX9a62rGAexSCIC6trLhXcb/lsCcJ5ZI2tZVLwIQfbzXi0&#10;xkzbN1/odfWlCCHsMlRQed9lUrqiIoMush1x4B62N+gD7Eupe3yHcNPKJI4X0mDNoaHCjg4VFc31&#10;aRQg5YtHkx+aY7J3aWN1yvqUKjWdDLsVCE+D/4t/7rNWkKRhfjgTjoDcfAE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bIIGPuwAAANwAAAAPAAAAAAAAAAAAAAAAAKECAABk&#10;cnMvZG93bnJldi54bWxQSwUGAAAAAAQABAD5AAAAiQMAAAAA&#10;" strokeweight="2.25pt">
                      <v:shadow on="t" color="black" opacity="24903f" origin=",.5" offset="0,.55556mm"/>
                    </v:line>
                    <v:line id="Gerade Verbindung 16" o:spid="_x0000_s1091" style="position:absolute;visibility:visible;mso-wrap-style:square" from="61458,17312" to="73612,17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nwf8QAAADcAAAADwAAAGRycy9kb3ducmV2LnhtbESP0YrCMBRE3wX/IVxh3zRVVl27RllF&#10;RdAHdf2Aa3O3LdvclCba+vdGEHwcZuYMM503phA3qlxuWUG/F4EgTqzOOVVw/l13v0A4j6yxsEwK&#10;7uRgPmu3phhrW/ORbiefigBhF6OCzPsyltIlGRl0PVsSB+/PVgZ9kFUqdYV1gJtCDqJoJA3mHBYy&#10;LGmZUfJ/uhoFq6FZ1PtxYw6rI14mm1p+7tZSqY9O8/MNwlPj3+FXe6sVDCZ9eJ4JR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afB/xAAAANwAAAAPAAAAAAAAAAAA&#10;AAAAAKECAABkcnMvZG93bnJldi54bWxQSwUGAAAAAAQABAD5AAAAkgMAAAAA&#10;" strokeweight="2.25pt">
                      <v:shadow on="t" color="black" opacity="24903f" origin=",.5" offset="0,.55556mm"/>
                    </v:line>
                  </v:group>
                </v:group>
                <v:group id="Gruppierung 65" o:spid="_x0000_s1092" style="position:absolute;left:72710;width:14339;height:17427" coordorigin="72710" coordsize="14338,17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Textfeld 43" o:spid="_x0000_s1093" type="#_x0000_t202" style="position:absolute;left:72710;width:14339;height:9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YdcMA&#10;AADcAAAADwAAAGRycy9kb3ducmV2LnhtbESPQWvCQBSE7wX/w/IEb3Wj0lKjq4hV8NBLbbw/ss9s&#10;MPs2ZF9N/PfdQqHHYWa+YdbbwTfqTl2sAxuYTTNQxGWwNVcGiq/j8xuoKMgWm8Bk4EERtpvR0xpz&#10;G3r+pPtZKpUgHHM04ETaXOtYOvIYp6ElTt41dB4lya7StsM+wX2j51n2qj3WnBYctrR3VN7O396A&#10;iN3NHsXBx9Nl+HjvXVa+YGHMZDzsVqCEBvkP/7VP1sB8uYD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nYdcMAAADcAAAADwAAAAAAAAAAAAAAAACYAgAAZHJzL2Rv&#10;d25yZXYueG1sUEsFBgAAAAAEAAQA9QAAAIgDAAAAAA==&#10;" filled="f" stroked="f">
                    <v:textbox style="mso-fit-shape-to-text:t">
                      <w:txbxContent>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eastAsia="MS PGothic" w:hAnsi="Arial" w:cs="Arial"/>
                              <w:color w:val="000000"/>
                              <w:kern w:val="24"/>
                              <w:sz w:val="20"/>
                              <w:szCs w:val="20"/>
                              <w:lang w:val="en-US"/>
                            </w:rPr>
                            <w:t>7.</w:t>
                          </w:r>
                        </w:p>
                        <w:p w:rsidR="009F628B" w:rsidRPr="00FA5CE1" w:rsidRDefault="009F628B" w:rsidP="009F628B">
                          <w:pPr>
                            <w:pStyle w:val="StandardWeb"/>
                            <w:spacing w:before="0" w:beforeAutospacing="0" w:after="0" w:afterAutospacing="0"/>
                            <w:jc w:val="center"/>
                            <w:textAlignment w:val="baseline"/>
                            <w:rPr>
                              <w:rFonts w:ascii="Arial" w:hAnsi="Arial" w:cs="Arial"/>
                              <w:sz w:val="20"/>
                              <w:szCs w:val="20"/>
                            </w:rPr>
                          </w:pPr>
                          <w:r w:rsidRPr="00FA5CE1">
                            <w:rPr>
                              <w:rFonts w:ascii="Arial" w:hAnsi="Arial" w:cs="Arial"/>
                              <w:color w:val="000000"/>
                              <w:kern w:val="24"/>
                              <w:sz w:val="20"/>
                              <w:szCs w:val="20"/>
                              <w:lang w:val="ro-RO"/>
                            </w:rPr>
                            <w:t>Monitorizarea planului de acțiune</w:t>
                          </w:r>
                        </w:p>
                      </w:txbxContent>
                    </v:textbox>
                  </v:shape>
                  <v:group id="Gruppierung 56" o:spid="_x0000_s1094" style="position:absolute;left:73292;top:11323;width:12154;height:6104" coordorigin="73292,11323" coordsize="12154,6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line id="Gerade Verbindung 11" o:spid="_x0000_s1095" style="position:absolute;flip:y;visibility:visible;mso-wrap-style:square" from="73440,11323" to="73440,17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ciF8EAAADcAAAADwAAAGRycy9kb3ducmV2LnhtbESP3YrCMBSE7xd8h3AE79bUgmKrafGH&#10;Lt768wCH5tiWNieliVrffrOw4OUwM98w23w0nXjS4BrLChbzCARxaXXDlYLbtfheg3AeWWNnmRS8&#10;yUGeTb62mGr74jM9L74SAcIuRQW1930qpStrMujmticO3t0OBn2QQyX1gK8AN52Mo2glDTYcFmrs&#10;6VBT2V4eRgFSsbq3xaE9xnuXtFYnrH8SpWbTcbcB4Wn0n/B/+6QVxMkS/s6EIyCz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VyIXwQAAANwAAAAPAAAAAAAAAAAAAAAA&#10;AKECAABkcnMvZG93bnJldi54bWxQSwUGAAAAAAQABAD5AAAAjwMAAAAA&#10;" strokeweight="2.25pt">
                      <v:shadow on="t" color="black" opacity="24903f" origin=",.5" offset="0,.55556mm"/>
                    </v:line>
                    <v:line id="Gerade Verbindung 12" o:spid="_x0000_s1096" style="position:absolute;visibility:visible;mso-wrap-style:square" from="73292,11323" to="85446,11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BoC8UAAADcAAAADwAAAGRycy9kb3ducmV2LnhtbESP0WrCQBRE3wX/YblC35qNYrWmrtJK&#10;lEL7YKwfcM3eJsHs3ZDdJunfu4WCj8PMnGHW28HUoqPWVZYVTKMYBHFudcWFgvPX/vEZhPPIGmvL&#10;pOCXHGw349EaE217zqg7+UIECLsEFZTeN4mULi/JoItsQxy8b9sa9EG2hdQt9gFuajmL44U0WHFY&#10;KLGhXUn59fRjFKRP5q3/XA7mmGZ4WR16Of/YS6UeJsPrCwhPg7+H/9vvWsFstYC/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BoC8UAAADcAAAADwAAAAAAAAAA&#10;AAAAAAChAgAAZHJzL2Rvd25yZXYueG1sUEsFBgAAAAAEAAQA+QAAAJMDAAAAAA==&#10;" strokeweight="2.25pt">
                      <v:shadow on="t" color="black" opacity="24903f" origin=",.5" offset="0,.55556mm"/>
                    </v:line>
                  </v:group>
                </v:group>
                <w10:wrap type="topAndBottom"/>
              </v:group>
            </w:pict>
          </mc:Fallback>
        </mc:AlternateContent>
      </w:r>
      <w:r w:rsidRPr="000F3E00">
        <w:rPr>
          <w:noProof/>
          <w:lang w:val="ro-RO"/>
        </w:rPr>
        <w:t>Bazîndu-se pe sondaje dintre mediatorii și moderatorii experimentați, avem o secvență dezvoltată de pași, care s-a demonstrat că funcționează în simulări și în practică. Această secvență include șapte pași care sunt arătați în figura 1.3. Reprezintă coloana vertebrală a iMMCO și nucleul manualului. Aici, pașii sunt schițați pe scurt. Fiecare pas va fi explicat detailat în capitole separate.</w:t>
      </w:r>
    </w:p>
    <w:p w:rsidR="005C252B" w:rsidRPr="000F3E00" w:rsidRDefault="005C252B" w:rsidP="005C252B">
      <w:pPr>
        <w:pStyle w:val="berschrift5"/>
        <w:rPr>
          <w:lang w:val="ro-RO"/>
        </w:rPr>
      </w:pPr>
      <w:bookmarkStart w:id="4" w:name="_Toc388050014"/>
      <w:r w:rsidRPr="000F3E00">
        <w:rPr>
          <w:lang w:val="ro-RO"/>
        </w:rPr>
        <w:t>Pasul 1: Construirea contractului și evaluarea conflictului</w:t>
      </w:r>
      <w:bookmarkEnd w:id="4"/>
    </w:p>
    <w:p w:rsidR="005C252B" w:rsidRPr="000F3E00" w:rsidRDefault="005C252B" w:rsidP="005C252B">
      <w:pPr>
        <w:rPr>
          <w:lang w:val="ro-RO"/>
        </w:rPr>
      </w:pPr>
      <w:r w:rsidRPr="000F3E00">
        <w:rPr>
          <w:lang w:val="ro-RO"/>
        </w:rPr>
        <w:t>Primul lucru care trebuiește făcut e să se construiască un contract care va stabili scena pentru mediere. Vedem acest prim pas pe drumul spre rezolvarea conflictului, dar nu atât înțelegător și preluând o sarcină, cât ca un proces de consultare și clarificare. Echipa de medierea trebuie să proiecteze un proces de mediere bun. Rezultatul acestor pași e un contract transparent și acceptat mutual între părțile conflictului și echipa de mediere. Este caracteristic medierii dintre mai multe părți ca echipa de mediere să fie capabilă să lucreze cu doi sau mai mulți lideri și cu două ori mai multe grupuri.</w:t>
      </w:r>
    </w:p>
    <w:p w:rsidR="005C252B" w:rsidRPr="000F3E00" w:rsidRDefault="005C252B" w:rsidP="005C252B">
      <w:pPr>
        <w:rPr>
          <w:bCs/>
          <w:lang w:val="ro-RO"/>
        </w:rPr>
      </w:pPr>
      <w:r w:rsidRPr="000F3E00">
        <w:rPr>
          <w:bCs/>
          <w:lang w:val="ro-RO"/>
        </w:rPr>
        <w:t xml:space="preserve">Un număr mai mare de părți ale conflictului nu rezultă într-un număr mai mare de scopuri în general, dar mai degrabă o mărire a numărului de scopuri contradictorii sau care trebuiesc excluse. Procesul începe prin construirea unei alianțe de lucru pentru rezolvarea conflictului. Aceasta cere foarte des lucru exact cu conflictul în timpul acestui pas de construire a contractului, pentru a clarifica obiectivele contradictorii dintre mediatori și reprezentanții </w:t>
      </w:r>
      <w:r w:rsidRPr="000F3E00">
        <w:rPr>
          <w:bCs/>
          <w:lang w:val="ro-RO"/>
        </w:rPr>
        <w:lastRenderedPageBreak/>
        <w:t xml:space="preserve">părților conflictului. Acest proces poate aduce conflictul deasupra problemelor conflictului și a altor subiecte. </w:t>
      </w:r>
    </w:p>
    <w:p w:rsidR="005C252B" w:rsidRPr="000F3E00" w:rsidRDefault="005C252B" w:rsidP="005C252B">
      <w:pPr>
        <w:rPr>
          <w:bCs/>
          <w:lang w:val="ro-RO"/>
        </w:rPr>
      </w:pPr>
      <w:r w:rsidRPr="000F3E00">
        <w:rPr>
          <w:bCs/>
          <w:lang w:val="ro-RO"/>
        </w:rPr>
        <w:t>Acest proces identifică cel puțin două aspecte:</w:t>
      </w:r>
    </w:p>
    <w:p w:rsidR="005C252B" w:rsidRPr="000F3E00" w:rsidRDefault="005C252B" w:rsidP="005C252B">
      <w:pPr>
        <w:pStyle w:val="FarbigeListe-Akzent11"/>
        <w:numPr>
          <w:ilvl w:val="0"/>
          <w:numId w:val="42"/>
        </w:numPr>
        <w:rPr>
          <w:bCs/>
          <w:lang w:val="ro-RO"/>
        </w:rPr>
      </w:pPr>
      <w:r w:rsidRPr="000F3E00">
        <w:rPr>
          <w:bCs/>
          <w:lang w:val="ro-RO"/>
        </w:rPr>
        <w:t>Cine sunt părțile conflictului? Cine ar trebui să fie implicat în mediere și să se așeze la masă.</w:t>
      </w:r>
    </w:p>
    <w:p w:rsidR="005C252B" w:rsidRPr="000F3E00" w:rsidRDefault="005C252B" w:rsidP="005C252B">
      <w:pPr>
        <w:pStyle w:val="FarbigeListe-Akzent11"/>
        <w:numPr>
          <w:ilvl w:val="0"/>
          <w:numId w:val="42"/>
        </w:numPr>
        <w:rPr>
          <w:bCs/>
          <w:lang w:val="ro-RO"/>
        </w:rPr>
      </w:pPr>
      <w:r w:rsidRPr="000F3E00">
        <w:rPr>
          <w:bCs/>
          <w:lang w:val="ro-RO"/>
        </w:rPr>
        <w:t>Care sunt scopurile medierii? La aceasta se ajunge prin pre-discuții cu toate părțile conflictului sau cu reprezentanții lor. Pot apărea noi părți ale conflictului în timpul acestui proces.</w:t>
      </w:r>
    </w:p>
    <w:p w:rsidR="005C252B" w:rsidRPr="000F3E00" w:rsidRDefault="005C252B" w:rsidP="005C252B">
      <w:pPr>
        <w:pStyle w:val="berschrift5"/>
        <w:rPr>
          <w:lang w:val="ro-RO"/>
        </w:rPr>
      </w:pPr>
      <w:bookmarkStart w:id="5" w:name="_Toc388050015"/>
      <w:r w:rsidRPr="000F3E00">
        <w:rPr>
          <w:lang w:val="ro-RO"/>
        </w:rPr>
        <w:t>Pasul 2: Contribuirea la contract: măsuri pentru construirea încrederii</w:t>
      </w:r>
      <w:bookmarkEnd w:id="5"/>
      <w:r w:rsidRPr="000F3E00">
        <w:rPr>
          <w:lang w:val="ro-RO"/>
        </w:rPr>
        <w:t xml:space="preserve"> </w:t>
      </w:r>
    </w:p>
    <w:p w:rsidR="005C252B" w:rsidRPr="000F3E00" w:rsidRDefault="005C252B" w:rsidP="005C252B">
      <w:pPr>
        <w:rPr>
          <w:lang w:val="ro-RO"/>
        </w:rPr>
      </w:pPr>
      <w:r w:rsidRPr="000F3E00">
        <w:rPr>
          <w:lang w:val="ro-RO"/>
        </w:rPr>
        <w:t>Dacă procesul de mediere constituie prima întâlnire a părților, este necesar de construit încrederea inițială. Încrederea pierdută trebuie reactivată și trebuie inițiat un contact personal stabil între participanți conform conceptului de muncă. Construirea încrederii și contribuirea la contact este un rezultat și în același timp o premisă necesară pentru succesul medierii.</w:t>
      </w:r>
    </w:p>
    <w:p w:rsidR="005C252B" w:rsidRPr="000F3E00" w:rsidRDefault="005C252B" w:rsidP="005C252B">
      <w:pPr>
        <w:rPr>
          <w:lang w:val="ro-RO"/>
        </w:rPr>
      </w:pPr>
      <w:r w:rsidRPr="000F3E00">
        <w:rPr>
          <w:lang w:val="ro-RO"/>
        </w:rPr>
        <w:t>În timp ce un conflict dintre doi oameni sau din cadrul unei echipe deseori escaladează din cauza contactului permanent, conflictele dintre grupuri sunt foarte des caracterizate de contact relativ scăzut. Membrii unui grup, ex. ai management-ului, ai unui grup de lucru, ai unei uniuni etc. de obicei se cunosc personal. Dar deseori nu este cazul și în conflictele dintre grupuri. În multe conflicte am observat o înstrăinare mare între oamenii implicați. Angajații diferitor departamente care lucrează pentru aceeași companie, spre exemplu, anterior au intrat în contact doar prin e-mail sau telefon și s-au întâlnit personal pentru prima data la workshop. Cunoștințele concrete despre cealaltă persoană sunt foarte des surprinzător de limitate. Majoritatea imaginilor referitor la cealaltă parte a conflictului există, mai curând, doar în imaginație și sunt bazate mai mult pe zvonuri, decât pe experiență în sine.</w:t>
      </w:r>
    </w:p>
    <w:p w:rsidR="005C252B" w:rsidRPr="000F3E00" w:rsidRDefault="005C252B" w:rsidP="005C252B">
      <w:pPr>
        <w:spacing w:after="120"/>
        <w:rPr>
          <w:color w:val="000000"/>
          <w:lang w:val="ro-RO"/>
        </w:rPr>
      </w:pPr>
      <w:r w:rsidRPr="000F3E00">
        <w:rPr>
          <w:bCs/>
          <w:color w:val="000000"/>
          <w:lang w:val="ro-RO"/>
        </w:rPr>
        <w:t>În conflict, evitarea contactului și sporirea prejudiciilor și antipatiei pot evolua ușor într-un cerc vicios: Lipsa contactului intensifică rezervările, care din nou duc la evitarea contactului, care din nou mărește prejudiciile și tot așa mai departe. Cu cât mai puțin se întâlnesc prejudiciile și antipatia în contactul direct, cu atât mai puțin evoluează simpatia și încrederea, ceea ce des duce la un contact și mai redus. Din contra, cercetările socio-psihologice arată: contactul creează simpatie. Acest cerc vicios e menținut de dorința oamenilor de a reduce complexitatea și ambiguitatea din cadrul grupurilor. O construire neverificată a stereotipurilor, polarizarea și stigmatizarea pot apărea ușor între grupuri. Pentru o mediere dintre mai multe părți, aceste fenomene de grup fac necesară creearea contactului sporit și divers cât mai devreme posibil.</w:t>
      </w:r>
    </w:p>
    <w:p w:rsidR="005C252B" w:rsidRPr="000F3E00" w:rsidRDefault="005C252B" w:rsidP="005C252B">
      <w:pPr>
        <w:pStyle w:val="berschrift5"/>
        <w:rPr>
          <w:lang w:val="ro-RO"/>
        </w:rPr>
      </w:pPr>
      <w:bookmarkStart w:id="6" w:name="_Toc388050016"/>
      <w:r w:rsidRPr="000F3E00">
        <w:rPr>
          <w:lang w:val="ro-RO"/>
        </w:rPr>
        <w:t>Pasul 3: Definirea problemelor conflictului</w:t>
      </w:r>
      <w:bookmarkEnd w:id="6"/>
      <w:r w:rsidRPr="000F3E00">
        <w:rPr>
          <w:lang w:val="ro-RO"/>
        </w:rPr>
        <w:t xml:space="preserve"> </w:t>
      </w:r>
    </w:p>
    <w:p w:rsidR="005C252B" w:rsidRPr="000F3E00" w:rsidRDefault="005C252B" w:rsidP="005C252B">
      <w:pPr>
        <w:rPr>
          <w:lang w:val="ro-RO"/>
        </w:rPr>
      </w:pPr>
      <w:r w:rsidRPr="000F3E00">
        <w:rPr>
          <w:lang w:val="ro-RO"/>
        </w:rPr>
        <w:t>În al treilea pas, dorințele și premisele sunt mărite și lucrurile comune și contradicțiile sunt determinate. În medierea dintre mai multe părți apar des o multitudine de probleme – și e mult mai important pentru mediator să identifice problemele centrale ale conflictului rapid și să constateze corect subiectele fără a se bloca în detalii.</w:t>
      </w:r>
    </w:p>
    <w:p w:rsidR="005C252B" w:rsidRPr="000F3E00" w:rsidRDefault="005C252B" w:rsidP="005C252B">
      <w:pPr>
        <w:rPr>
          <w:lang w:val="ro-RO"/>
        </w:rPr>
      </w:pPr>
      <w:r w:rsidRPr="000F3E00">
        <w:rPr>
          <w:lang w:val="ro-RO"/>
        </w:rPr>
        <w:t>Este important să se diferențieze grijile comune și cele opuse. Subiectele conflictlui sunt grijile opuse. Când e satisfăcută o cerință, cealaltă poate să nu fie realizată în mod natural. Rothman (1997, 2012) așadar, numește subiectele conflictului ”antagonism”. Cuvântul e derivat din greacă și constituie un model de interacțiune care e caracterizat prin acțiuni opuse (”anti” = împotrivă, contra și ”agein” = a acționa, a opera”. Un antagonism deci constă din acțiuni care sunt una împotriva celeilate.</w:t>
      </w:r>
    </w:p>
    <w:p w:rsidR="005C252B" w:rsidRPr="000F3E00" w:rsidRDefault="005C252B" w:rsidP="005C252B">
      <w:pPr>
        <w:rPr>
          <w:lang w:val="ro-RO"/>
        </w:rPr>
      </w:pPr>
      <w:r w:rsidRPr="000F3E00">
        <w:rPr>
          <w:lang w:val="ro-RO"/>
        </w:rPr>
        <w:t xml:space="preserve">Rezultă, că acest pas este încredințat valorii adevărului. Părțile conflictului sunt foarte diferite în predispunerea lor de a vorbi despre antagonism și problemele conflictului. Unii se pot gîndi: ”Ceilalți au nevoie de critică directă pentru a înțelege ce simt și doresc ceilalți membri ai conflictului. Această diferență în sinceritate poate avea și un background cultural. Așadar, echipa de mediere trebuie să fie atentă pe parcursul acestui pas. Nu e o idee bună să se înainteze forțat în subiecte private și să încurajeze părțile conflictului să pună deschis pe masă problemele conflictului. Echipa de mediere trebuie să lase părțile să își găsească </w:t>
      </w:r>
      <w:r w:rsidRPr="000F3E00">
        <w:rPr>
          <w:lang w:val="ro-RO"/>
        </w:rPr>
        <w:lastRenderedPageBreak/>
        <w:t xml:space="preserve">propriul mod de a aborda lucrurile grele. În acest scop, se pare că e mai bine să se facă diferențierea între subiectele generale ale întregului grup, între grijile specifice ale fiecărei părți și între problemele individuale ale conflictului. </w:t>
      </w:r>
    </w:p>
    <w:p w:rsidR="005C252B" w:rsidRPr="000F3E00" w:rsidRDefault="005C252B" w:rsidP="005C252B">
      <w:pPr>
        <w:pStyle w:val="berschrift5"/>
        <w:rPr>
          <w:lang w:val="ro-RO"/>
        </w:rPr>
      </w:pPr>
      <w:bookmarkStart w:id="7" w:name="_Toc388050017"/>
      <w:r w:rsidRPr="000F3E00">
        <w:rPr>
          <w:lang w:val="ro-RO"/>
        </w:rPr>
        <w:t>Pasul 4: Clarificarea background - urilor motivaționale ale pozițiilor părților</w:t>
      </w:r>
      <w:bookmarkEnd w:id="7"/>
    </w:p>
    <w:p w:rsidR="005C252B" w:rsidRPr="000F3E00" w:rsidRDefault="005C252B" w:rsidP="005C252B">
      <w:pPr>
        <w:rPr>
          <w:lang w:val="ro-RO"/>
        </w:rPr>
      </w:pPr>
      <w:r w:rsidRPr="000F3E00">
        <w:rPr>
          <w:lang w:val="ro-RO"/>
        </w:rPr>
        <w:t>Când sunt puse in față subiectele (mai mult sau mai puțin conflictuale), e creeată calea pentru clarificarea background-urilor. Acest pas e despre înțelegere. La acest punct, aspectele negative ale problemelor individuale nu sunt omise. Acest pas constă din descoperirea diferitor puncte de vedere ale părților conflictului și despre determinarea background-urilor: valori, interese, sentimente și necesități. E de asemenea despre lucrul cu prejudecățile, cu percepțiile presupuse despre ceilalți (cum ne vor percepe mai curând ceilalți?), despre partea personală a conflictului (ce avem noi din asta?).</w:t>
      </w:r>
    </w:p>
    <w:p w:rsidR="005C252B" w:rsidRPr="000F3E00" w:rsidRDefault="005C252B" w:rsidP="005C252B">
      <w:pPr>
        <w:rPr>
          <w:lang w:val="ro-RO"/>
        </w:rPr>
      </w:pPr>
      <w:r w:rsidRPr="000F3E00">
        <w:rPr>
          <w:lang w:val="ro-RO"/>
        </w:rPr>
        <w:t>Background-urile variate ale problemelor conflictului pot fi colectate cel mai bine bine în lucrul cu grupuri mici omogene care apoi sunt compilate de reprezentanți, ex. folosind metoda acvariului, unde un mediator vorbește cu reprezentanții părților despre background-urile lor, în timp ce ceilalți membri ai părților stau în afara grupului care vorbește și ascultă. Altă metodă de lucru cu conflictul și cu grupurile mai mari, pentru a determina și a înțelege necesitățile din spatele cerințelor e ceea ce numim ”povestirea istoriilor”</w:t>
      </w:r>
      <w:r w:rsidRPr="000F3E00">
        <w:rPr>
          <w:rStyle w:val="Funotenzeichen"/>
          <w:lang w:val="ro-RO"/>
        </w:rPr>
        <w:footnoteReference w:id="12"/>
      </w:r>
      <w:r w:rsidRPr="000F3E00">
        <w:rPr>
          <w:lang w:val="ro-RO"/>
        </w:rPr>
        <w:t>.</w:t>
      </w:r>
    </w:p>
    <w:p w:rsidR="005C252B" w:rsidRPr="000F3E00" w:rsidRDefault="005C252B" w:rsidP="005C252B">
      <w:pPr>
        <w:rPr>
          <w:lang w:val="ro-RO"/>
        </w:rPr>
      </w:pPr>
      <w:r w:rsidRPr="000F3E00">
        <w:rPr>
          <w:lang w:val="ro-RO"/>
        </w:rPr>
        <w:t>Când se conduce comunicarea sensibilă mediatorii trebuie să fie antrenați personal în tehnici ca ascultarea activă, aducerea emoțiilor la suprafață prin dublare, moderarea proceselor din grup într-un mod participatoriu și vizualizarea procesului prin folosirea flipchart-urilor și fișelor.</w:t>
      </w:r>
    </w:p>
    <w:p w:rsidR="005C252B" w:rsidRPr="000F3E00" w:rsidRDefault="005C252B" w:rsidP="005C252B">
      <w:pPr>
        <w:pStyle w:val="berschrift5"/>
        <w:rPr>
          <w:lang w:val="ro-RO"/>
        </w:rPr>
      </w:pPr>
      <w:bookmarkStart w:id="8" w:name="_Toc388050018"/>
      <w:r w:rsidRPr="000F3E00">
        <w:rPr>
          <w:lang w:val="ro-RO"/>
        </w:rPr>
        <w:t>Pasul 5: Negocierea soluțiilor și schițarea unui plan de acțiune</w:t>
      </w:r>
      <w:bookmarkEnd w:id="8"/>
      <w:r w:rsidRPr="000F3E00">
        <w:rPr>
          <w:lang w:val="ro-RO"/>
        </w:rPr>
        <w:t xml:space="preserve"> </w:t>
      </w:r>
    </w:p>
    <w:p w:rsidR="005C252B" w:rsidRPr="000F3E00" w:rsidRDefault="005C252B" w:rsidP="005C252B">
      <w:pPr>
        <w:rPr>
          <w:lang w:val="ro-RO"/>
        </w:rPr>
      </w:pPr>
      <w:r w:rsidRPr="000F3E00">
        <w:rPr>
          <w:lang w:val="ro-RO"/>
        </w:rPr>
        <w:t>După ce sunt clarificate pozițiile contradictorii și background-urile lor motivaționale sunt înțelese, al cincilea pas este despre găsirea și dacă e necesar, despre reiventarea soluțiilor asupra cărora toți participanții ar cădea de acord. Aici e vorba despre creativitate. Pentru a ajunge la acorduri care sunt susținute de toate părțile, e necesar să se urnească pozițiile înrădăcinate. Următoarele întrebări pot ajuta la aceasta: ”Presupunând că veți câștiga, ce s-ar schimba exact?”, ”În general, se aplică maxima: Întâmpină ”diavolul din detalii”, în loc să fii de acord cu soluții rapid fără a realiza ce trebuie de făcut!”.</w:t>
      </w:r>
    </w:p>
    <w:p w:rsidR="005C252B" w:rsidRPr="000F3E00" w:rsidRDefault="005C252B" w:rsidP="005C252B">
      <w:pPr>
        <w:rPr>
          <w:lang w:val="ro-RO"/>
        </w:rPr>
      </w:pPr>
      <w:r w:rsidRPr="000F3E00">
        <w:rPr>
          <w:lang w:val="ro-RO"/>
        </w:rPr>
        <w:t>Metoda descoperirii soluțiilor în grupurile mici este brainstormingul clasic, în multele lui variații. Atunci când se determină conflictele dintre grupuri, se cere o procedură care merge pentru majoritatea participanților.</w:t>
      </w:r>
    </w:p>
    <w:p w:rsidR="005C252B" w:rsidRPr="000F3E00" w:rsidRDefault="005C252B" w:rsidP="005C252B">
      <w:pPr>
        <w:rPr>
          <w:lang w:val="ro-RO"/>
        </w:rPr>
      </w:pPr>
      <w:r w:rsidRPr="000F3E00">
        <w:rPr>
          <w:lang w:val="ro-RO"/>
        </w:rPr>
        <w:t>Patru metode de a găsi soluții în mediere – care deja se folosesc pentru a determina punctul de vedere – au fost utile în procesul de negociere: medierea cu reprezentanții, acvariumul, diplomația de transfer/caucus-ul și cascadele (vezi capitolul 5). Metodele diferă dacă părțile sunt într-o cameră sau separate una de alta, dacă se lucrează cu toți sau doar cu reprezentanți, dacă sub-grupurile, cu care se lucrează și se mediază, sunt omogene sau heterogene.</w:t>
      </w:r>
    </w:p>
    <w:p w:rsidR="005C252B" w:rsidRPr="000F3E00" w:rsidRDefault="005C252B" w:rsidP="005C252B">
      <w:pPr>
        <w:rPr>
          <w:lang w:val="ro-RO"/>
        </w:rPr>
      </w:pPr>
      <w:r w:rsidRPr="000F3E00">
        <w:rPr>
          <w:lang w:val="ro-RO"/>
        </w:rPr>
        <w:t>La sfârșit, detaliile unui plan de acțiune pot fi găsite de către unii reprezentanți sub ghidarea echipe de mediere.</w:t>
      </w:r>
    </w:p>
    <w:p w:rsidR="005C252B" w:rsidRPr="000F3E00" w:rsidRDefault="005C252B" w:rsidP="005C252B">
      <w:pPr>
        <w:pStyle w:val="berschrift5"/>
        <w:rPr>
          <w:lang w:val="ro-RO"/>
        </w:rPr>
      </w:pPr>
      <w:bookmarkStart w:id="9" w:name="_Toc388050019"/>
      <w:r w:rsidRPr="000F3E00">
        <w:rPr>
          <w:color w:val="000000"/>
          <w:lang w:val="ro-RO"/>
        </w:rPr>
        <w:t>Psul</w:t>
      </w:r>
      <w:r w:rsidRPr="000F3E00">
        <w:rPr>
          <w:lang w:val="ro-RO"/>
        </w:rPr>
        <w:t xml:space="preserve"> 6: Asigurarea implementării: evaluarea riscului și semnele de avertizare timpurii.</w:t>
      </w:r>
      <w:bookmarkEnd w:id="9"/>
      <w:r w:rsidRPr="000F3E00">
        <w:rPr>
          <w:lang w:val="ro-RO"/>
        </w:rPr>
        <w:t xml:space="preserve"> </w:t>
      </w:r>
    </w:p>
    <w:p w:rsidR="005C252B" w:rsidRPr="000F3E00" w:rsidRDefault="005C252B" w:rsidP="005C252B">
      <w:pPr>
        <w:rPr>
          <w:lang w:val="ro-RO"/>
        </w:rPr>
      </w:pPr>
      <w:r w:rsidRPr="000F3E00">
        <w:rPr>
          <w:lang w:val="ro-RO"/>
        </w:rPr>
        <w:t>Procesul se apropie de implementare. Nu mai e vorba de inventarea noilor idei sau de recombinarea soluțiilor vechi, dar despre faptul că trebuiesc verificate în practică. Acest pas e despre asumarea responsabilității. Cel mai bun plan de acțiune e împotriva puterii imense a vieții de zi cu zi de a scoate părțile din obiceiurile vechi de a gândi și a se comporta. Membrii părților conflictului trebuie să fie responsabili pentru implementarea planului de acțiune.</w:t>
      </w:r>
    </w:p>
    <w:p w:rsidR="005C252B" w:rsidRPr="000F3E00" w:rsidRDefault="005C252B" w:rsidP="005C252B">
      <w:pPr>
        <w:rPr>
          <w:lang w:val="ro-RO"/>
        </w:rPr>
      </w:pPr>
      <w:r w:rsidRPr="000F3E00">
        <w:rPr>
          <w:lang w:val="ro-RO"/>
        </w:rPr>
        <w:t xml:space="preserve">Acest pas e fondat pe experiența că membrii părților se simt emoțional mai bine dacă dezvoltă niște măsuri pentru soluția unui conflict încărcat de tensiune. Acest sentiment duce </w:t>
      </w:r>
      <w:r w:rsidRPr="000F3E00">
        <w:rPr>
          <w:lang w:val="ro-RO"/>
        </w:rPr>
        <w:lastRenderedPageBreak/>
        <w:t>în eroare despre cât e de realistă implementarea lucrurilor asupra cărora s-a convenit. Chiar și cei mai sceptici se abțin pentru a nu pune în pericol armonia la care s-a ajuns. In această situație se uită ușor cât de grea poate fi schimbarea. Ceea ce lipsește des sunt banii, sau înțelegerea, sau lipsa timpului, sau dorința de a suferi o schimbare fundamentală în priorități. Aici se adaugă numărul mare de oameni implicați în conflictele dintre grupuri care mai tot timpul aduc cu ei răspândirea responsabilităților – unul din cele mai mari riscuri.</w:t>
      </w:r>
    </w:p>
    <w:p w:rsidR="005C252B" w:rsidRPr="000F3E00" w:rsidRDefault="005C252B" w:rsidP="005C252B">
      <w:pPr>
        <w:rPr>
          <w:lang w:val="ro-RO"/>
        </w:rPr>
      </w:pPr>
      <w:r w:rsidRPr="000F3E00">
        <w:rPr>
          <w:lang w:val="ro-RO"/>
        </w:rPr>
        <w:t xml:space="preserve"> Este sarcina mediatorului să se asigure că viitoarele eșecuri și frustrări pot fi evitate. Acesta e momentul scepticilor. Eu sunt invitați să își exprime obiecțiile și plângerile.</w:t>
      </w:r>
    </w:p>
    <w:p w:rsidR="005C252B" w:rsidRPr="000F3E00" w:rsidRDefault="005C252B" w:rsidP="005C252B">
      <w:pPr>
        <w:rPr>
          <w:lang w:val="ro-RO"/>
        </w:rPr>
      </w:pPr>
      <w:r w:rsidRPr="000F3E00">
        <w:rPr>
          <w:lang w:val="ro-RO"/>
        </w:rPr>
        <w:t>Ultimul pas al lucrului cu conflictul este despre verificarea riscurilor. Are două funcții. Pentru una, trebuie desvoltat un sistem timpuriu de avertizare, care va da alarma atunci când nu e implementat planul de acțiune, sau când apar probleme. Pentru cealaltă, trebuie făcut un plan de criză care va spune cum trebuie de acționat în caz de eșec.</w:t>
      </w:r>
    </w:p>
    <w:p w:rsidR="005C252B" w:rsidRPr="000F3E00" w:rsidRDefault="005C252B" w:rsidP="005C252B">
      <w:pPr>
        <w:rPr>
          <w:lang w:val="ro-RO"/>
        </w:rPr>
      </w:pPr>
      <w:r w:rsidRPr="000F3E00">
        <w:rPr>
          <w:lang w:val="ro-RO"/>
        </w:rPr>
        <w:t>Două întrebări sunt importante la acest pas. Prima e ”Ce va merge greșit?”. Penru asta, membrii părților conflictului numesc diferite riscuri, le colectează, le grupează după priorități și apoi dezvoltă modificări referitor la planul de acțiune existent.</w:t>
      </w:r>
    </w:p>
    <w:p w:rsidR="005C252B" w:rsidRPr="000F3E00" w:rsidRDefault="005C252B" w:rsidP="005C252B">
      <w:pPr>
        <w:rPr>
          <w:lang w:val="ro-RO"/>
        </w:rPr>
      </w:pPr>
      <w:r w:rsidRPr="000F3E00">
        <w:rPr>
          <w:lang w:val="ro-RO"/>
        </w:rPr>
        <w:t>A doua întrebare este ”Cum să observi că apare un risc?” Răspunsul la această întrebare duce la semnele timpurii de avertizare. Cu un sistem timpuriu de avertizare părțile pot aborda un risc iminent.</w:t>
      </w:r>
    </w:p>
    <w:p w:rsidR="005C252B" w:rsidRPr="000F3E00" w:rsidRDefault="005C252B" w:rsidP="005C252B">
      <w:pPr>
        <w:rPr>
          <w:lang w:val="ro-RO"/>
        </w:rPr>
      </w:pPr>
      <w:r w:rsidRPr="000F3E00">
        <w:rPr>
          <w:lang w:val="ro-RO"/>
        </w:rPr>
        <w:t xml:space="preserve">Cu informația de la verificarea riscurilor, planul de acțiune poate fi îmbunătățit preventiv. El ajută de asemenea să se reacționeze devreme și efectiv dacă apare un risc așteptat. </w:t>
      </w:r>
    </w:p>
    <w:p w:rsidR="005C252B" w:rsidRPr="000F3E00" w:rsidRDefault="005C252B" w:rsidP="005C252B">
      <w:pPr>
        <w:rPr>
          <w:lang w:val="ro-RO"/>
        </w:rPr>
      </w:pPr>
      <w:r w:rsidRPr="000F3E00">
        <w:rPr>
          <w:lang w:val="ro-RO"/>
        </w:rPr>
        <w:t>Ultimul element al asigurării implementării planului de acțiune este definirea monitorizării lui.</w:t>
      </w:r>
    </w:p>
    <w:p w:rsidR="005C252B" w:rsidRPr="000F3E00" w:rsidRDefault="005C252B" w:rsidP="005C252B">
      <w:pPr>
        <w:pStyle w:val="berschrift5"/>
        <w:rPr>
          <w:lang w:val="ro-RO"/>
        </w:rPr>
      </w:pPr>
      <w:bookmarkStart w:id="10" w:name="_Toc388050020"/>
      <w:r w:rsidRPr="000F3E00">
        <w:rPr>
          <w:color w:val="000000"/>
          <w:lang w:val="ro-RO"/>
        </w:rPr>
        <w:t xml:space="preserve">Pasul </w:t>
      </w:r>
      <w:r w:rsidRPr="000F3E00">
        <w:rPr>
          <w:lang w:val="ro-RO"/>
        </w:rPr>
        <w:t xml:space="preserve"> 7: Monitorizarea planului de acțiune</w:t>
      </w:r>
      <w:bookmarkEnd w:id="10"/>
    </w:p>
    <w:p w:rsidR="005C252B" w:rsidRPr="000F3E00" w:rsidRDefault="005C252B" w:rsidP="005C252B">
      <w:pPr>
        <w:rPr>
          <w:lang w:val="ro-RO"/>
        </w:rPr>
      </w:pPr>
      <w:r w:rsidRPr="000F3E00">
        <w:rPr>
          <w:lang w:val="ro-RO"/>
        </w:rPr>
        <w:t>Ideea principală a acestui ultim pas este sabilirea unei culturi a cooperării și susținerea implementării planului de acțiune.</w:t>
      </w:r>
    </w:p>
    <w:p w:rsidR="005C252B" w:rsidRPr="000F3E00" w:rsidRDefault="005C252B" w:rsidP="005C252B">
      <w:pPr>
        <w:rPr>
          <w:lang w:val="ro-RO"/>
        </w:rPr>
      </w:pPr>
      <w:r w:rsidRPr="000F3E00">
        <w:rPr>
          <w:lang w:val="ro-RO"/>
        </w:rPr>
        <w:t>Pentru a susține responsabilitatea, echipa de medierea trebuie să însoțească procesul de implementare. Așadar, rolul mediatorilor dintre mai multe părți se extinde la cel de agenți ai schimbării. Monitorizarea constă dn testarea unei faze și a unei evaluări continue a procesului și rezultatelor, care poate ajuta la îmbunătățirea măsurilor planului de acțiune. Cel mai bun plan de acțiune anticipiează greșelile și reacționează la evenimentele neprevăzute. Cu riscurile și semnele de avertizare timpurii în minte, implementarea planului de acțiune poate fi testată perfect și evaluată pentru a fi îmbunătățită.</w:t>
      </w:r>
    </w:p>
    <w:p w:rsidR="00211B43" w:rsidRPr="000F3E00" w:rsidRDefault="005C252B" w:rsidP="005C252B">
      <w:pPr>
        <w:rPr>
          <w:noProof/>
          <w:lang w:val="ro-RO"/>
        </w:rPr>
      </w:pPr>
      <w:r w:rsidRPr="000F3E00">
        <w:rPr>
          <w:noProof/>
          <w:lang w:val="ro-RO"/>
        </w:rPr>
        <w:t xml:space="preserve">Trebuie de asemenea să ajute la stabilirea unei culturi a cooperării între fostele părți ale conflictului. Este definit de asemenea de un set de valori comune adiționale, roluri și reguli. Valorile principale ale cooperării și transparenței, generozitatea, deschiderea către înțelegerea lumii subiective a celorlalți și responsabilitatea pentru acțiunile asupra cărora s-a convenit. O cultură a cooperării împarte aceste valori în </w:t>
      </w:r>
      <w:r w:rsidRPr="000F3E00">
        <w:rPr>
          <w:i/>
          <w:noProof/>
          <w:lang w:val="ro-RO"/>
        </w:rPr>
        <w:t>roluri și reguli ale parteneriatului</w:t>
      </w:r>
      <w:r w:rsidRPr="000F3E00">
        <w:rPr>
          <w:noProof/>
          <w:lang w:val="ro-RO"/>
        </w:rPr>
        <w:t>. Acesta e cel mai bun proces pentru a transforma un sistem al conflictului disfuncțional într-un sistem funcțional de cooperare unde părțile sunt capabile să rezolve noile conflicte în mod independent.</w:t>
      </w:r>
    </w:p>
    <w:p w:rsidR="00211B43" w:rsidRPr="000F3E00" w:rsidRDefault="005C252B" w:rsidP="00F346B1">
      <w:pPr>
        <w:pStyle w:val="berschrift4"/>
        <w:rPr>
          <w:lang w:val="ro-RO"/>
        </w:rPr>
      </w:pPr>
      <w:bookmarkStart w:id="11" w:name="_Toc388050021"/>
      <w:r w:rsidRPr="000F3E00">
        <w:rPr>
          <w:noProof/>
          <w:lang w:val="ro-RO"/>
        </w:rPr>
        <w:t>Sursele iMMCO: medierea imparțială și moderarea participativă</w:t>
      </w:r>
      <w:bookmarkEnd w:id="11"/>
    </w:p>
    <w:p w:rsidR="005C252B" w:rsidRPr="000F3E00" w:rsidRDefault="005C252B" w:rsidP="005C252B">
      <w:pPr>
        <w:rPr>
          <w:lang w:val="ro-RO"/>
        </w:rPr>
      </w:pPr>
      <w:r w:rsidRPr="000F3E00">
        <w:rPr>
          <w:lang w:val="ro-RO"/>
        </w:rPr>
        <w:t>„Toate conflictele se nasc libere și cu drepturi egale” spune Galtung</w:t>
      </w:r>
      <w:r w:rsidRPr="000F3E00">
        <w:rPr>
          <w:rStyle w:val="Funotenzeichen"/>
          <w:lang w:val="ro-RO"/>
        </w:rPr>
        <w:footnoteReference w:id="13"/>
      </w:r>
      <w:r w:rsidRPr="000F3E00">
        <w:rPr>
          <w:lang w:val="ro-RO"/>
        </w:rPr>
        <w:t>. Această afirmație demonstrează că conflictele interpersonale au dreptul de a exista. Nu sunt întotdeauna dăunătoare. Foarte des chiar dau oportunitatea și energia de a dezvolta soluții substanțiale, valori schimbătoare și atitudini de lucru, adjustând structura comunicării și îmbunătățind relațiile interpersonale – private, politice și din cadrul organizațiilor.</w:t>
      </w:r>
    </w:p>
    <w:p w:rsidR="005C252B" w:rsidRPr="000F3E00" w:rsidRDefault="005C252B" w:rsidP="005C252B">
      <w:pPr>
        <w:rPr>
          <w:lang w:val="ro-RO"/>
        </w:rPr>
      </w:pPr>
      <w:r w:rsidRPr="000F3E00">
        <w:rPr>
          <w:lang w:val="ro-RO"/>
        </w:rPr>
        <w:t xml:space="preserve">Cu toate astea, ele doar adăpostesc evoluările fructuoase, dacă nici o parte nu se străduie să rănească sau distrugă profesional pe cealaltă și conflictul nu escalează de la munca constructivă asupra soluțiilor într-o confruntare personală. Pentru a întrerupe așa escalare și </w:t>
      </w:r>
      <w:r w:rsidRPr="000F3E00">
        <w:rPr>
          <w:lang w:val="ro-RO"/>
        </w:rPr>
        <w:lastRenderedPageBreak/>
        <w:t>pentru a reduce conflictul la nucleul lui de bază intrapersonal și interpersonal, e nevoie des de a treia forță: un judecător, arbitru sau mediator.</w:t>
      </w:r>
    </w:p>
    <w:p w:rsidR="00211B43" w:rsidRPr="000F3E00" w:rsidRDefault="005C252B" w:rsidP="005C252B">
      <w:pPr>
        <w:rPr>
          <w:lang w:val="ro-RO"/>
        </w:rPr>
      </w:pPr>
      <w:r w:rsidRPr="000F3E00">
        <w:rPr>
          <w:lang w:val="ro-RO"/>
        </w:rPr>
        <w:t>Mediatorul nu decide cine e corect (ca un judecător). El nu sondează situația pentru a sugera o soluție singur (ca un arbitru). El instructează părțile conflcitului cum să clarifice motivele bazate pe fapte și cele interpersonale pentru disputa lor într-un dialog și cum să facă decizii și planuri de acțiune lucrând împreună.</w:t>
      </w:r>
      <w:r w:rsidR="00211B43" w:rsidRPr="000F3E00">
        <w:rPr>
          <w:lang w:val="ro-RO"/>
        </w:rPr>
        <w:t xml:space="preserve"> </w:t>
      </w:r>
    </w:p>
    <w:p w:rsidR="00211B43" w:rsidRPr="000F3E00" w:rsidRDefault="005C252B" w:rsidP="00F346B1">
      <w:pPr>
        <w:pStyle w:val="berschrift4"/>
        <w:rPr>
          <w:lang w:val="ro-RO"/>
        </w:rPr>
      </w:pPr>
      <w:bookmarkStart w:id="12" w:name="_Toc388050022"/>
      <w:r w:rsidRPr="000F3E00">
        <w:rPr>
          <w:lang w:val="ro-RO"/>
        </w:rPr>
        <w:t>Medierea și moderarea</w:t>
      </w:r>
      <w:bookmarkEnd w:id="12"/>
    </w:p>
    <w:p w:rsidR="005C252B" w:rsidRPr="000F3E00" w:rsidRDefault="005C252B" w:rsidP="005C252B">
      <w:pPr>
        <w:rPr>
          <w:lang w:val="ro-RO"/>
        </w:rPr>
      </w:pPr>
      <w:r w:rsidRPr="000F3E00">
        <w:rPr>
          <w:lang w:val="ro-RO"/>
        </w:rPr>
        <w:t>În timpul ultimelor decenii, ca parte a unor discuții mai largi despre comunicarea interpersonală, rezolvarea extrajudiciară a conflictului a fost profesionalizată în diferite țări și acum poate arăta rezultate bune</w:t>
      </w:r>
      <w:r w:rsidRPr="000F3E00">
        <w:rPr>
          <w:rStyle w:val="Funotenzeichen"/>
          <w:lang w:val="ro-RO"/>
        </w:rPr>
        <w:footnoteReference w:id="14"/>
      </w:r>
      <w:r w:rsidRPr="000F3E00">
        <w:rPr>
          <w:lang w:val="ro-RO"/>
        </w:rPr>
        <w:t>. Paralel cu această mișcare, a fost dezvoltată ideea ”Moderării”</w:t>
      </w:r>
      <w:r w:rsidRPr="000F3E00">
        <w:rPr>
          <w:rStyle w:val="Funotenzeichen"/>
          <w:lang w:val="ro-RO"/>
        </w:rPr>
        <w:footnoteReference w:id="15"/>
      </w:r>
      <w:r w:rsidRPr="000F3E00">
        <w:rPr>
          <w:lang w:val="ro-RO"/>
        </w:rPr>
        <w:t>. Este atribuită principiilor participării și auto-responsabilității membrilor grupului, transparența vizualizării structurate a dialogurilor și acceptarea dinamicilor grupului și proceselor afective</w:t>
      </w:r>
      <w:r w:rsidRPr="000F3E00">
        <w:rPr>
          <w:rStyle w:val="Funotenzeichen"/>
          <w:lang w:val="ro-RO"/>
        </w:rPr>
        <w:footnoteReference w:id="16"/>
      </w:r>
      <w:r w:rsidRPr="000F3E00">
        <w:rPr>
          <w:lang w:val="ro-RO"/>
        </w:rPr>
        <w:t xml:space="preserve">. Moderarea țintește să influențeze sistematic comunicarea interpersonală. Moderatorul asigură că procesul de comunicare este condus egal, structurat și transparent (”cum”). Membrii grupului au controlul conținutului (”ce”). </w:t>
      </w:r>
    </w:p>
    <w:p w:rsidR="005C252B" w:rsidRPr="000F3E00" w:rsidRDefault="005C252B" w:rsidP="005C252B">
      <w:pPr>
        <w:tabs>
          <w:tab w:val="left" w:pos="426"/>
        </w:tabs>
        <w:rPr>
          <w:lang w:val="ro-RO"/>
        </w:rPr>
      </w:pPr>
      <w:r w:rsidRPr="000F3E00">
        <w:rPr>
          <w:lang w:val="ro-RO"/>
        </w:rPr>
        <w:t xml:space="preserve">Un scop al medierii este să asigure toți mebrii grupului cu aceleași posibilități de a împărți propriile cerințe, opinii, cunoștințe și idei. Este bazat pe experiența că acei membri ai grupurilor, care sunt mai puțin implicați în decizii asupra scopurilor și planurilor, vor fi prea puțin informați și motivați să implementeze deciziile eficient și activ. </w:t>
      </w:r>
    </w:p>
    <w:p w:rsidR="005C252B" w:rsidRPr="000F3E00" w:rsidRDefault="005C252B" w:rsidP="005C252B">
      <w:pPr>
        <w:tabs>
          <w:tab w:val="left" w:pos="426"/>
        </w:tabs>
        <w:rPr>
          <w:lang w:val="ro-RO"/>
        </w:rPr>
      </w:pPr>
      <w:r w:rsidRPr="000F3E00">
        <w:rPr>
          <w:lang w:val="ro-RO"/>
        </w:rPr>
        <w:t>Adițional la participarea de nivel înalt, accent mare este pus pe transparența procesului de discuții. La aceasta se ajunge prin vizualizarea continuă a comunicării.</w:t>
      </w:r>
    </w:p>
    <w:p w:rsidR="005C252B" w:rsidRPr="000F3E00" w:rsidRDefault="000F3E00" w:rsidP="005C252B">
      <w:pPr>
        <w:tabs>
          <w:tab w:val="left" w:pos="426"/>
        </w:tabs>
        <w:rPr>
          <w:lang w:val="ro-RO"/>
        </w:rPr>
      </w:pPr>
      <w:r w:rsidRPr="000F3E00">
        <w:rPr>
          <w:bCs/>
          <w:noProof/>
          <w:lang w:val="de-DE"/>
        </w:rPr>
        <mc:AlternateContent>
          <mc:Choice Requires="wpg">
            <w:drawing>
              <wp:anchor distT="0" distB="0" distL="114300" distR="114300" simplePos="0" relativeHeight="251694080" behindDoc="0" locked="0" layoutInCell="1" allowOverlap="1" wp14:anchorId="75779AC6" wp14:editId="08798C27">
                <wp:simplePos x="0" y="0"/>
                <wp:positionH relativeFrom="column">
                  <wp:posOffset>3335020</wp:posOffset>
                </wp:positionH>
                <wp:positionV relativeFrom="paragraph">
                  <wp:posOffset>79375</wp:posOffset>
                </wp:positionV>
                <wp:extent cx="2470150" cy="2284730"/>
                <wp:effectExtent l="19050" t="19050" r="25400" b="20320"/>
                <wp:wrapSquare wrapText="bothSides"/>
                <wp:docPr id="299" name="Gruppieren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0150" cy="2284730"/>
                          <a:chOff x="0" y="0"/>
                          <a:chExt cx="2470150" cy="2298700"/>
                        </a:xfrm>
                      </wpg:grpSpPr>
                      <pic:pic xmlns:pic="http://schemas.openxmlformats.org/drawingml/2006/picture">
                        <pic:nvPicPr>
                          <pic:cNvPr id="300" name="Grafik 2" descr="Abbildung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0150" cy="22987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01" name="Textfeld 1"/>
                        <wps:cNvSpPr txBox="1">
                          <a:spLocks noChangeArrowheads="1"/>
                        </wps:cNvSpPr>
                        <wps:spPr bwMode="auto">
                          <a:xfrm>
                            <a:off x="144016" y="277352"/>
                            <a:ext cx="544830" cy="263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252B" w:rsidRDefault="005C252B" w:rsidP="005C252B">
                              <w:pPr>
                                <w:pStyle w:val="StandardWeb"/>
                                <w:spacing w:before="0" w:beforeAutospacing="0" w:after="0" w:afterAutospacing="0"/>
                                <w:jc w:val="center"/>
                                <w:textAlignment w:val="baseline"/>
                              </w:pPr>
                              <w:r w:rsidRPr="002E2FE7">
                                <w:rPr>
                                  <w:rFonts w:ascii="Calibri" w:eastAsia="Arial" w:hAnsi="Calibri" w:cs="Arial"/>
                                  <w:color w:val="000000"/>
                                  <w:kern w:val="24"/>
                                  <w:sz w:val="22"/>
                                  <w:szCs w:val="22"/>
                                </w:rPr>
                                <w:t>Media</w:t>
                              </w:r>
                            </w:p>
                          </w:txbxContent>
                        </wps:txbx>
                        <wps:bodyPr vert="horz" wrap="none" lIns="91440" tIns="45720" rIns="91440" bIns="45720" numCol="1" anchor="t" anchorCtr="0" compatLnSpc="1">
                          <a:prstTxWarp prst="textNoShape">
                            <a:avLst/>
                          </a:prstTxWarp>
                          <a:spAutoFit/>
                        </wps:bodyPr>
                      </wps:wsp>
                      <wps:wsp>
                        <wps:cNvPr id="302" name="Textfeld 11"/>
                        <wps:cNvSpPr txBox="1">
                          <a:spLocks noChangeArrowheads="1"/>
                        </wps:cNvSpPr>
                        <wps:spPr bwMode="auto">
                          <a:xfrm>
                            <a:off x="420059" y="1449167"/>
                            <a:ext cx="819150" cy="263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252B" w:rsidRPr="000F3E00" w:rsidRDefault="005C252B" w:rsidP="005C252B">
                              <w:pPr>
                                <w:pStyle w:val="StandardWeb"/>
                                <w:spacing w:before="0" w:beforeAutospacing="0" w:after="0" w:afterAutospacing="0"/>
                                <w:textAlignment w:val="baseline"/>
                                <w:rPr>
                                  <w:lang w:val="ro-RO"/>
                                </w:rPr>
                              </w:pPr>
                              <w:r w:rsidRPr="000F3E00">
                                <w:rPr>
                                  <w:rFonts w:ascii="Calibri" w:eastAsia="Arial" w:hAnsi="Calibri" w:cs="Arial"/>
                                  <w:color w:val="000000"/>
                                  <w:kern w:val="24"/>
                                  <w:sz w:val="22"/>
                                  <w:szCs w:val="22"/>
                                  <w:lang w:val="ro-RO"/>
                                </w:rPr>
                                <w:t>Mediatorul</w:t>
                              </w:r>
                            </w:p>
                          </w:txbxContent>
                        </wps:txbx>
                        <wps:bodyPr vert="horz" wrap="none" lIns="91440" tIns="45720" rIns="91440" bIns="45720" numCol="1" anchor="t" anchorCtr="0" compatLnSpc="1">
                          <a:prstTxWarp prst="textNoShape">
                            <a:avLst/>
                          </a:prstTxWarp>
                          <a:spAutoFit/>
                        </wps:bodyPr>
                      </wps:wsp>
                      <wps:wsp>
                        <wps:cNvPr id="303" name="Textfeld 12"/>
                        <wps:cNvSpPr txBox="1">
                          <a:spLocks noChangeArrowheads="1"/>
                        </wps:cNvSpPr>
                        <wps:spPr bwMode="auto">
                          <a:xfrm>
                            <a:off x="186418" y="2017394"/>
                            <a:ext cx="1173480" cy="263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252B" w:rsidRPr="000F3E00" w:rsidRDefault="005C252B" w:rsidP="005C252B">
                              <w:pPr>
                                <w:pStyle w:val="StandardWeb"/>
                                <w:spacing w:before="0" w:beforeAutospacing="0" w:after="0" w:afterAutospacing="0"/>
                                <w:textAlignment w:val="baseline"/>
                                <w:rPr>
                                  <w:lang w:val="ro-RO"/>
                                </w:rPr>
                              </w:pPr>
                              <w:r w:rsidRPr="000F3E00">
                                <w:rPr>
                                  <w:rFonts w:ascii="Calibri" w:eastAsia="Arial" w:hAnsi="Calibri" w:cs="Arial"/>
                                  <w:color w:val="000000"/>
                                  <w:kern w:val="24"/>
                                  <w:sz w:val="22"/>
                                  <w:szCs w:val="22"/>
                                  <w:lang w:val="ro-RO"/>
                                </w:rPr>
                                <w:t>Membrii grupului</w:t>
                              </w:r>
                            </w:p>
                          </w:txbxContent>
                        </wps:txbx>
                        <wps:bodyPr vert="horz" wrap="none" lIns="91440" tIns="45720" rIns="91440" bIns="45720" numCol="1" anchor="t" anchorCtr="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id="Gruppieren 299" o:spid="_x0000_s1097" style="position:absolute;left:0;text-align:left;margin-left:262.6pt;margin-top:6.25pt;width:194.5pt;height:179.9pt;z-index:251694080" coordsize="24701,229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">
                <v:shape id="Grafik 2" o:spid="_x0000_s1098" type="#_x0000_t75" alt="Abbildung 1" style="position:absolute;width:24701;height:22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ZaOO/AAAA3AAAAA8AAABkcnMvZG93bnJldi54bWxET8tqwkAU3Rf6D8MVuqsTWwgSHUVEacku&#10;UfeXzDUJZu6kM9M8/r6zKLg8nPd2P5lODOR8a1nBapmAIK6sbrlWcL2c39cgfEDW2FkmBTN52O9e&#10;X7aYaTtyQUMZahFD2GeooAmhz6T0VUMG/dL2xJG7W2cwROhqqR2OMdx08iNJUmmw5djQYE/HhqpH&#10;+WsUeGe/bmP/U5zcJU9n3c1Vms9KvS2mwwZEoCk8xf/ub63gM4nz45l4BOTu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sWWjjvwAAANwAAAAPAAAAAAAAAAAAAAAAAJ8CAABk&#10;cnMvZG93bnJldi54bWxQSwUGAAAAAAQABAD3AAAAiwMAAAAA&#10;" stroked="t" strokeweight=".5pt">
                  <v:imagedata r:id="rId35" o:title="Abbildung 1"/>
                </v:shape>
                <v:shape id="_x0000_s1099" type="#_x0000_t202" style="position:absolute;left:1440;top:2773;width:5448;height:26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IJcQA&#10;AADcAAAADwAAAGRycy9kb3ducmV2LnhtbESP3WoCMRSE7wu+QzhC72pWBaurUaQiWAqCPw9wTI67&#10;i5uTbRLd7ds3hYKXw8x8wyxWna3Fg3yoHCsYDjIQxNqZigsF59P2bQoiRGSDtWNS8EMBVsveywJz&#10;41o+0OMYC5EgHHJUUMbY5FIGXZLFMHANcfKuzluMSfpCGo9tgttajrJsIi1WnBZKbOijJH073q2C&#10;TeUv39qNd5P3r5neH8K1/dxLpV773XoOIlIXn+H/9s4oGGdD+DuTj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kCCXEAAAA3AAAAA8AAAAAAAAAAAAAAAAAmAIAAGRycy9k&#10;b3ducmV2LnhtbFBLBQYAAAAABAAEAPUAAACJAwAAAAA=&#10;" stroked="f">
                  <v:textbox style="mso-fit-shape-to-text:t">
                    <w:txbxContent>
                      <w:p w:rsidR="005C252B" w:rsidRDefault="005C252B" w:rsidP="005C252B">
                        <w:pPr>
                          <w:pStyle w:val="StandardWeb"/>
                          <w:spacing w:before="0" w:beforeAutospacing="0" w:after="0" w:afterAutospacing="0"/>
                          <w:jc w:val="center"/>
                          <w:textAlignment w:val="baseline"/>
                        </w:pPr>
                        <w:r w:rsidRPr="002E2FE7">
                          <w:rPr>
                            <w:rFonts w:ascii="Calibri" w:eastAsia="Arial" w:hAnsi="Calibri" w:cs="Arial"/>
                            <w:color w:val="000000"/>
                            <w:kern w:val="24"/>
                            <w:sz w:val="22"/>
                            <w:szCs w:val="22"/>
                          </w:rPr>
                          <w:t>Media</w:t>
                        </w:r>
                      </w:p>
                    </w:txbxContent>
                  </v:textbox>
                </v:shape>
                <v:shape id="Textfeld 11" o:spid="_x0000_s1100" type="#_x0000_t202" style="position:absolute;left:4200;top:14491;width:8192;height:26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aWUsQA&#10;AADcAAAADwAAAGRycy9kb3ducmV2LnhtbESP0WoCMRRE3wv+Q7iCbzVbBWtXoxRFsAiC2g+4Jtfd&#10;pZubbRLd9e8boeDjMDNnmPmys7W4kQ+VYwVvwwwEsXam4kLB92nzOgURIrLB2jEpuFOA5aL3Msfc&#10;uJYPdDvGQiQIhxwVlDE2uZRBl2QxDF1DnLyL8xZjkr6QxmOb4LaWoyybSIsVp4USG1qVpH+OV6tg&#10;Xfnzr3bj7eR996H3h3Bpv/ZSqUG/+5yBiNTFZ/i/vTUKxtkIHmfS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2llLEAAAA3AAAAA8AAAAAAAAAAAAAAAAAmAIAAGRycy9k&#10;b3ducmV2LnhtbFBLBQYAAAAABAAEAPUAAACJAwAAAAA=&#10;" stroked="f">
                  <v:textbox style="mso-fit-shape-to-text:t">
                    <w:txbxContent>
                      <w:p w:rsidR="005C252B" w:rsidRPr="000F3E00" w:rsidRDefault="005C252B" w:rsidP="005C252B">
                        <w:pPr>
                          <w:pStyle w:val="StandardWeb"/>
                          <w:spacing w:before="0" w:beforeAutospacing="0" w:after="0" w:afterAutospacing="0"/>
                          <w:textAlignment w:val="baseline"/>
                          <w:rPr>
                            <w:lang w:val="ro-RO"/>
                          </w:rPr>
                        </w:pPr>
                        <w:r w:rsidRPr="000F3E00">
                          <w:rPr>
                            <w:rFonts w:ascii="Calibri" w:eastAsia="Arial" w:hAnsi="Calibri" w:cs="Arial"/>
                            <w:color w:val="000000"/>
                            <w:kern w:val="24"/>
                            <w:sz w:val="22"/>
                            <w:szCs w:val="22"/>
                            <w:lang w:val="ro-RO"/>
                          </w:rPr>
                          <w:t>Mediatorul</w:t>
                        </w:r>
                      </w:p>
                    </w:txbxContent>
                  </v:textbox>
                </v:shape>
                <v:shape id="Textfeld 12" o:spid="_x0000_s1101" type="#_x0000_t202" style="position:absolute;left:1864;top:20173;width:11734;height:26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ozycQA&#10;AADcAAAADwAAAGRycy9kb3ducmV2LnhtbESP0WoCMRRE3wv9h3ALvtVsXbC6NUqpCIogaPsB1+S6&#10;u3Rzs02iu/69EQo+DjNzhpktetuIC/lQO1bwNsxAEGtnai4V/HyvXicgQkQ22DgmBVcKsJg/P82w&#10;MK7jPV0OsRQJwqFABVWMbSFl0BVZDEPXEifv5LzFmKQvpfHYJbht5CjLxtJizWmhwpa+KtK/h7NV&#10;sKz98U+7fD1+3071bh9O3WYnlRq89J8fICL18RH+b6+NgjzL4X4mHQ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6M8nEAAAA3AAAAA8AAAAAAAAAAAAAAAAAmAIAAGRycy9k&#10;b3ducmV2LnhtbFBLBQYAAAAABAAEAPUAAACJAwAAAAA=&#10;" stroked="f">
                  <v:textbox style="mso-fit-shape-to-text:t">
                    <w:txbxContent>
                      <w:p w:rsidR="005C252B" w:rsidRPr="000F3E00" w:rsidRDefault="005C252B" w:rsidP="005C252B">
                        <w:pPr>
                          <w:pStyle w:val="StandardWeb"/>
                          <w:spacing w:before="0" w:beforeAutospacing="0" w:after="0" w:afterAutospacing="0"/>
                          <w:textAlignment w:val="baseline"/>
                          <w:rPr>
                            <w:lang w:val="ro-RO"/>
                          </w:rPr>
                        </w:pPr>
                        <w:r w:rsidRPr="000F3E00">
                          <w:rPr>
                            <w:rFonts w:ascii="Calibri" w:eastAsia="Arial" w:hAnsi="Calibri" w:cs="Arial"/>
                            <w:color w:val="000000"/>
                            <w:kern w:val="24"/>
                            <w:sz w:val="22"/>
                            <w:szCs w:val="22"/>
                            <w:lang w:val="ro-RO"/>
                          </w:rPr>
                          <w:t>Membrii grupului</w:t>
                        </w:r>
                      </w:p>
                    </w:txbxContent>
                  </v:textbox>
                </v:shape>
                <w10:wrap type="square"/>
              </v:group>
            </w:pict>
          </mc:Fallback>
        </mc:AlternateContent>
      </w:r>
      <w:r w:rsidR="005C252B" w:rsidRPr="000F3E00">
        <w:rPr>
          <w:lang w:val="ro-RO"/>
        </w:rPr>
        <w:t xml:space="preserve">Ideea fundamentală e să se dicute </w:t>
      </w:r>
      <w:r w:rsidR="005C252B" w:rsidRPr="000F3E00">
        <w:rPr>
          <w:i/>
          <w:lang w:val="ro-RO"/>
        </w:rPr>
        <w:t xml:space="preserve">scrisul: </w:t>
      </w:r>
      <w:r w:rsidR="005C252B" w:rsidRPr="000F3E00">
        <w:rPr>
          <w:lang w:val="ro-RO"/>
        </w:rPr>
        <w:t xml:space="preserve"> Participanții își exprimă contribuțiile în jumătăți de propoziții sau cuvinte cheie pe fișe care sun plasate pe o planșetă sau un perete lipicios, vizibile pentru toți. Prin această vizualizare toți pot urmări afirmațiile celorlalți. Alt avantaj e că scopurile stabilite, liniile procesului și acordurile sunt, se scriu și deci se leagă. Adițional, se poate face un protocol de fotografii al vizualizărilor pe flip chart-uri și planșe, care poate fi folosit pe viitor.</w:t>
      </w:r>
    </w:p>
    <w:p w:rsidR="005C252B" w:rsidRPr="000F3E00" w:rsidRDefault="005C252B" w:rsidP="005C252B">
      <w:pPr>
        <w:tabs>
          <w:tab w:val="left" w:pos="426"/>
        </w:tabs>
        <w:rPr>
          <w:lang w:val="ro-RO"/>
        </w:rPr>
      </w:pPr>
      <w:r w:rsidRPr="000F3E00">
        <w:rPr>
          <w:lang w:val="ro-RO"/>
        </w:rPr>
        <w:t xml:space="preserve">Continuarea consistă din </w:t>
      </w:r>
      <w:hyperlink r:id="rId36" w:anchor="18" w:history="1">
        <w:r w:rsidRPr="00AB7B1C">
          <w:rPr>
            <w:rStyle w:val="Hyperlink"/>
            <w:lang w:val="ro-RO"/>
          </w:rPr>
          <w:t>trei elemente</w:t>
        </w:r>
      </w:hyperlink>
      <w:r w:rsidRPr="000F3E00">
        <w:rPr>
          <w:lang w:val="ro-RO"/>
        </w:rPr>
        <w:t xml:space="preserve"> interdependente:</w:t>
      </w:r>
    </w:p>
    <w:p w:rsidR="005C252B" w:rsidRPr="000F3E00" w:rsidRDefault="000F3E00" w:rsidP="005C252B">
      <w:pPr>
        <w:widowControl w:val="0"/>
        <w:numPr>
          <w:ilvl w:val="0"/>
          <w:numId w:val="2"/>
        </w:numPr>
        <w:tabs>
          <w:tab w:val="clear" w:pos="0"/>
        </w:tabs>
        <w:suppressAutoHyphens/>
        <w:ind w:left="284" w:hanging="284"/>
        <w:jc w:val="left"/>
        <w:rPr>
          <w:lang w:val="ro-RO"/>
        </w:rPr>
      </w:pPr>
      <w:r w:rsidRPr="000F3E00">
        <w:rPr>
          <w:bCs/>
          <w:noProof/>
          <w:lang w:val="de-DE"/>
        </w:rPr>
        <mc:AlternateContent>
          <mc:Choice Requires="wps">
            <w:drawing>
              <wp:anchor distT="0" distB="0" distL="114300" distR="114300" simplePos="0" relativeHeight="251693056" behindDoc="0" locked="0" layoutInCell="1" allowOverlap="1" wp14:anchorId="3DFE9156" wp14:editId="6A1A5313">
                <wp:simplePos x="0" y="0"/>
                <wp:positionH relativeFrom="column">
                  <wp:posOffset>3310255</wp:posOffset>
                </wp:positionH>
                <wp:positionV relativeFrom="paragraph">
                  <wp:posOffset>389255</wp:posOffset>
                </wp:positionV>
                <wp:extent cx="2642235" cy="593090"/>
                <wp:effectExtent l="0" t="0" r="0" b="0"/>
                <wp:wrapSquare wrapText="bothSides"/>
                <wp:docPr id="298" name="Textfeld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235"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52B" w:rsidRPr="000F3E00" w:rsidRDefault="005C252B" w:rsidP="005C252B">
                            <w:pPr>
                              <w:pStyle w:val="StandardWeb"/>
                              <w:spacing w:before="0" w:beforeAutospacing="0" w:after="0" w:afterAutospacing="0"/>
                              <w:textAlignment w:val="baseline"/>
                              <w:rPr>
                                <w:rFonts w:ascii="Arial" w:hAnsi="Arial" w:cs="Arial"/>
                                <w:lang w:val="ro-RO"/>
                              </w:rPr>
                            </w:pPr>
                            <w:r w:rsidRPr="000F3E00">
                              <w:rPr>
                                <w:rFonts w:ascii="Arial" w:hAnsi="Arial" w:cs="Arial"/>
                                <w:kern w:val="24"/>
                                <w:sz w:val="22"/>
                                <w:szCs w:val="22"/>
                                <w:lang w:val="ro-RO"/>
                              </w:rPr>
                              <w:t>Fig. 1.4 Trei elemente ale workshop-ului de moderare: mediator, membrii grupului și media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feld 298" o:spid="_x0000_s1102" type="#_x0000_t202" style="position:absolute;left:0;text-align:left;margin-left:260.65pt;margin-top:30.65pt;width:208.05pt;height:46.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vBmvQIAAMU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" filled="f" stroked="f">
                <v:textbox>
                  <w:txbxContent>
                    <w:p w:rsidR="005C252B" w:rsidRPr="000F3E00" w:rsidRDefault="005C252B" w:rsidP="005C252B">
                      <w:pPr>
                        <w:pStyle w:val="StandardWeb"/>
                        <w:spacing w:before="0" w:beforeAutospacing="0" w:after="0" w:afterAutospacing="0"/>
                        <w:textAlignment w:val="baseline"/>
                        <w:rPr>
                          <w:rFonts w:ascii="Arial" w:hAnsi="Arial" w:cs="Arial"/>
                          <w:lang w:val="ro-RO"/>
                        </w:rPr>
                      </w:pPr>
                      <w:r w:rsidRPr="000F3E00">
                        <w:rPr>
                          <w:rFonts w:ascii="Arial" w:hAnsi="Arial" w:cs="Arial"/>
                          <w:kern w:val="24"/>
                          <w:sz w:val="22"/>
                          <w:szCs w:val="22"/>
                          <w:lang w:val="ro-RO"/>
                        </w:rPr>
                        <w:t>Fig. 1.4 Trei elemente ale workshop-ului de moderare: mediator, membrii grupului și media</w:t>
                      </w:r>
                    </w:p>
                  </w:txbxContent>
                </v:textbox>
                <w10:wrap type="square"/>
              </v:shape>
            </w:pict>
          </mc:Fallback>
        </mc:AlternateContent>
      </w:r>
      <w:r w:rsidR="005C252B" w:rsidRPr="000F3E00">
        <w:rPr>
          <w:lang w:val="ro-RO"/>
        </w:rPr>
        <w:t xml:space="preserve">Un </w:t>
      </w:r>
      <w:r w:rsidR="005C252B" w:rsidRPr="000F3E00">
        <w:rPr>
          <w:i/>
          <w:lang w:val="ro-RO"/>
        </w:rPr>
        <w:t xml:space="preserve">moderator </w:t>
      </w:r>
      <w:r w:rsidR="005C252B" w:rsidRPr="000F3E00">
        <w:rPr>
          <w:lang w:val="ro-RO"/>
        </w:rPr>
        <w:t>profesionist conduce procesul de comunicare prin comportament de coversație competent și fler interpersonal.</w:t>
      </w:r>
    </w:p>
    <w:p w:rsidR="005C252B" w:rsidRPr="000F3E00" w:rsidRDefault="005C252B" w:rsidP="005C252B">
      <w:pPr>
        <w:widowControl w:val="0"/>
        <w:numPr>
          <w:ilvl w:val="0"/>
          <w:numId w:val="2"/>
        </w:numPr>
        <w:tabs>
          <w:tab w:val="clear" w:pos="0"/>
        </w:tabs>
        <w:suppressAutoHyphens/>
        <w:ind w:left="284" w:hanging="284"/>
        <w:jc w:val="left"/>
        <w:rPr>
          <w:lang w:val="ro-RO"/>
        </w:rPr>
      </w:pPr>
      <w:r w:rsidRPr="000F3E00">
        <w:rPr>
          <w:i/>
          <w:lang w:val="ro-RO"/>
        </w:rPr>
        <w:t xml:space="preserve">Grupul </w:t>
      </w:r>
      <w:r w:rsidRPr="000F3E00">
        <w:rPr>
          <w:lang w:val="ro-RO"/>
        </w:rPr>
        <w:t xml:space="preserve">– executivii și membrii – sunt </w:t>
      </w:r>
      <w:r w:rsidRPr="000F3E00">
        <w:rPr>
          <w:lang w:val="ro-RO"/>
        </w:rPr>
        <w:lastRenderedPageBreak/>
        <w:t>responsabili de informația conținutului care este necesară pentru o rezolvare a problemei bine fondată.</w:t>
      </w:r>
    </w:p>
    <w:p w:rsidR="005C252B" w:rsidRPr="000F3E00" w:rsidRDefault="005C252B" w:rsidP="005C252B">
      <w:pPr>
        <w:widowControl w:val="0"/>
        <w:numPr>
          <w:ilvl w:val="0"/>
          <w:numId w:val="2"/>
        </w:numPr>
        <w:tabs>
          <w:tab w:val="clear" w:pos="0"/>
        </w:tabs>
        <w:suppressAutoHyphens/>
        <w:ind w:left="284" w:hanging="284"/>
        <w:jc w:val="left"/>
        <w:rPr>
          <w:lang w:val="ro-RO"/>
        </w:rPr>
      </w:pPr>
      <w:r w:rsidRPr="000F3E00">
        <w:rPr>
          <w:lang w:val="ro-RO"/>
        </w:rPr>
        <w:t>Metode pentru vizualizare, ca flip chart-urile, planșele și fișele contribuie la o formă de discuție vizuală și deci mai de legătură decât cuvintele care sunt doar rostite.</w:t>
      </w:r>
    </w:p>
    <w:p w:rsidR="005C252B" w:rsidRPr="000F3E00" w:rsidRDefault="005C252B" w:rsidP="005C252B">
      <w:pPr>
        <w:rPr>
          <w:lang w:val="ro-RO"/>
        </w:rPr>
      </w:pPr>
      <w:bookmarkStart w:id="13" w:name="OLE_LINK3"/>
      <w:bookmarkEnd w:id="13"/>
      <w:r w:rsidRPr="000F3E00">
        <w:rPr>
          <w:noProof/>
          <w:lang w:val="ro-RO"/>
        </w:rPr>
        <w:t>Aceste trei elemente structurează procesul de comunicare (vezi figura 1.4). Moderarea este foarte potrivită dacă conflictul este despre probleme complexe și dacă problemele prost definite trebuie rezolvate.</w:t>
      </w:r>
    </w:p>
    <w:p w:rsidR="005C252B" w:rsidRPr="000F3E00" w:rsidRDefault="005C252B" w:rsidP="005C252B">
      <w:pPr>
        <w:rPr>
          <w:lang w:val="ro-RO"/>
        </w:rPr>
      </w:pPr>
      <w:r w:rsidRPr="000F3E00">
        <w:rPr>
          <w:bCs/>
          <w:lang w:val="ro-RO"/>
        </w:rPr>
        <w:t>Aici, moderatorul nu este activ ca lider de grup care e competent cu conținutul, dar ca un ghid experimentat prin procesul de comunicativ de lucru. Conținutul, scopurile, deciziile și activitățile sunt responsabilitățile membrilor grupului. Moderarea nu este doar o tehnică pentru rezolvarea problemelor de facto, dar include și valori individuale și managementul relațiilor</w:t>
      </w:r>
      <w:r w:rsidRPr="000F3E00">
        <w:rPr>
          <w:rStyle w:val="Funotenzeichen"/>
          <w:bCs/>
          <w:lang w:val="ro-RO"/>
        </w:rPr>
        <w:footnoteReference w:id="17"/>
      </w:r>
      <w:r w:rsidRPr="000F3E00">
        <w:rPr>
          <w:bCs/>
          <w:lang w:val="ro-RO"/>
        </w:rPr>
        <w:t>.</w:t>
      </w:r>
    </w:p>
    <w:p w:rsidR="00211B43" w:rsidRPr="000F3E00" w:rsidRDefault="005C252B" w:rsidP="005C252B">
      <w:pPr>
        <w:rPr>
          <w:lang w:val="ro-RO"/>
        </w:rPr>
      </w:pPr>
      <w:r w:rsidRPr="000F3E00">
        <w:rPr>
          <w:lang w:val="ro-RO"/>
        </w:rPr>
        <w:t>Tehnicile și principiile moderării sunt în concordanță cu principiile de bază ale medierii și oferă un repertoriu global de metode pentru medierea dintre mai multe părți, cu grupuri largi, ale situațiilor de conflict complexe. Pentru medierea dintre mai multe părți, metodele și principiile medierii și moderării sunt combinate, ex. mediatorii nu mediază doar imparțial între oponenți, dar în același timp moderează într-un mod participativ procesul dinamic al grupurilor participante, care sunt o parte centrală a modului în care va continua conflictului.</w:t>
      </w:r>
      <w:r w:rsidR="00211B43" w:rsidRPr="000F3E00">
        <w:rPr>
          <w:lang w:val="ro-RO"/>
        </w:rPr>
        <w:t xml:space="preserve"> </w:t>
      </w:r>
    </w:p>
    <w:p w:rsidR="00211B43" w:rsidRPr="000F3E00" w:rsidRDefault="005C252B" w:rsidP="00F346B1">
      <w:pPr>
        <w:pStyle w:val="berschrift4"/>
        <w:rPr>
          <w:lang w:val="ro-RO"/>
        </w:rPr>
      </w:pPr>
      <w:bookmarkStart w:id="14" w:name="_Toc388050023"/>
      <w:r w:rsidRPr="000F3E00">
        <w:rPr>
          <w:lang w:val="ro-RO"/>
        </w:rPr>
        <w:t>Moduri de lucru: conversații – workshop-uri – menținerea procesului</w:t>
      </w:r>
      <w:bookmarkEnd w:id="14"/>
      <w:r w:rsidR="00211B43" w:rsidRPr="000F3E00">
        <w:rPr>
          <w:lang w:val="ro-RO"/>
        </w:rPr>
        <w:t xml:space="preserve"> </w:t>
      </w:r>
    </w:p>
    <w:p w:rsidR="005C252B" w:rsidRPr="000F3E00" w:rsidRDefault="005C252B" w:rsidP="005C252B">
      <w:pPr>
        <w:rPr>
          <w:lang w:val="ro-RO"/>
        </w:rPr>
      </w:pPr>
      <w:r w:rsidRPr="000F3E00">
        <w:rPr>
          <w:lang w:val="ro-RO"/>
        </w:rPr>
        <w:t>Abordarea moderării descrisă mai sus oferă diferite posibilități oamenilor implicați să lucreze asupra clarificării și soluției conflictului în diferiți pași.</w:t>
      </w:r>
    </w:p>
    <w:p w:rsidR="005C252B" w:rsidRPr="000F3E00" w:rsidRDefault="005C252B" w:rsidP="005C252B">
      <w:pPr>
        <w:rPr>
          <w:iCs/>
          <w:lang w:val="ro-RO"/>
        </w:rPr>
      </w:pPr>
      <w:r w:rsidRPr="000F3E00">
        <w:rPr>
          <w:i/>
          <w:lang w:val="ro-RO"/>
        </w:rPr>
        <w:t xml:space="preserve">Mediatorii </w:t>
      </w:r>
      <w:r w:rsidRPr="000F3E00">
        <w:rPr>
          <w:lang w:val="ro-RO"/>
        </w:rPr>
        <w:t>pot lucra singuri, în pereche sau ca echipa de mediere.</w:t>
      </w:r>
    </w:p>
    <w:p w:rsidR="005C252B" w:rsidRPr="000F3E00" w:rsidRDefault="005C252B" w:rsidP="005C252B">
      <w:pPr>
        <w:rPr>
          <w:i/>
          <w:iCs/>
          <w:lang w:val="ro-RO"/>
        </w:rPr>
      </w:pPr>
      <w:r w:rsidRPr="000F3E00">
        <w:rPr>
          <w:i/>
          <w:iCs/>
          <w:lang w:val="ro-RO"/>
        </w:rPr>
        <w:t xml:space="preserve">Părțile: </w:t>
      </w:r>
      <w:r w:rsidRPr="000F3E00">
        <w:rPr>
          <w:lang w:val="ro-RO"/>
        </w:rPr>
        <w:t>Medierea dintre mai multe părți lucrează cu grupuri de mărimi diferite, de exemplu două părți de câte 2 persoane, patru grupuri de interes cu 15 participanți în total sau o ”masă rotundă” de 30-40 delegați, care reprezintă multe grupuri mari cu mii de membri.</w:t>
      </w:r>
    </w:p>
    <w:p w:rsidR="005C252B" w:rsidRPr="000F3E00" w:rsidRDefault="005C252B" w:rsidP="005C252B">
      <w:pPr>
        <w:rPr>
          <w:i/>
          <w:iCs/>
          <w:lang w:val="ro-RO"/>
        </w:rPr>
      </w:pPr>
      <w:r w:rsidRPr="000F3E00">
        <w:rPr>
          <w:i/>
          <w:iCs/>
          <w:lang w:val="ro-RO"/>
        </w:rPr>
        <w:t xml:space="preserve">Perioada timpului: </w:t>
      </w:r>
      <w:r w:rsidRPr="000F3E00">
        <w:rPr>
          <w:lang w:val="ro-RO"/>
        </w:rPr>
        <w:t>Conform complexității conflictului, medierea dintre mai multe părți poate fi practicată timp de jumate de zi sau în workshop unele zile. În conflictele comunitare cu mai multe întâlniri separate și multe medieri de workshop poate dura multe luni sau chiar ani.</w:t>
      </w:r>
    </w:p>
    <w:p w:rsidR="003B13C1" w:rsidRPr="000F3E00" w:rsidRDefault="005C252B" w:rsidP="005C252B">
      <w:pPr>
        <w:rPr>
          <w:lang w:val="ro-RO"/>
        </w:rPr>
      </w:pPr>
      <w:r w:rsidRPr="000F3E00">
        <w:rPr>
          <w:i/>
          <w:iCs/>
          <w:lang w:val="ro-RO"/>
        </w:rPr>
        <w:t xml:space="preserve">Forme sociale: </w:t>
      </w:r>
      <w:r w:rsidRPr="000F3E00">
        <w:rPr>
          <w:lang w:val="ro-RO"/>
        </w:rPr>
        <w:t xml:space="preserve">Soluții creative pot fi dezvoltate în grupuri mici, mixte, care sunt asamblate din diferite partide. Conversațiile pot avea loc cu toți membrii unei părți a conflictului sau cu reprezentanți solitari. În workshop-ul pentru mediere se folosesc toată diversitatea formelor: procesele de introducere și decizie au loc în </w:t>
      </w:r>
      <w:r w:rsidRPr="000F3E00">
        <w:rPr>
          <w:i/>
          <w:lang w:val="ro-RO"/>
        </w:rPr>
        <w:t xml:space="preserve">plenar </w:t>
      </w:r>
      <w:r w:rsidRPr="000F3E00">
        <w:rPr>
          <w:lang w:val="ro-RO"/>
        </w:rPr>
        <w:t xml:space="preserve">– chestionare pe fișe sunt necesare pentru </w:t>
      </w:r>
      <w:r w:rsidRPr="000F3E00">
        <w:rPr>
          <w:i/>
          <w:lang w:val="ro-RO"/>
        </w:rPr>
        <w:t xml:space="preserve">lucrul individual. </w:t>
      </w:r>
      <w:r w:rsidRPr="000F3E00">
        <w:rPr>
          <w:lang w:val="ro-RO"/>
        </w:rPr>
        <w:t xml:space="preserve">Conversațiile în </w:t>
      </w:r>
      <w:r w:rsidRPr="000F3E00">
        <w:rPr>
          <w:i/>
          <w:lang w:val="ro-RO"/>
        </w:rPr>
        <w:t>grupuri de 2 persoane</w:t>
      </w:r>
      <w:r w:rsidRPr="000F3E00">
        <w:rPr>
          <w:lang w:val="ro-RO"/>
        </w:rPr>
        <w:t xml:space="preserve"> sunt cele mai utile, dacă trebuie să își găsesască propriile scopuri și motive. Părțile conflictului își găsesc pozițiile și motivele în </w:t>
      </w:r>
      <w:r w:rsidRPr="000F3E00">
        <w:rPr>
          <w:i/>
          <w:lang w:val="ro-RO"/>
        </w:rPr>
        <w:t>grupuri omogene.</w:t>
      </w:r>
    </w:p>
    <w:p w:rsidR="00F346B1" w:rsidRPr="000F3E00" w:rsidRDefault="00F346B1" w:rsidP="00F346B1">
      <w:pPr>
        <w:rPr>
          <w:lang w:val="ro-RO"/>
        </w:rPr>
        <w:sectPr w:rsidR="00F346B1" w:rsidRPr="000F3E00" w:rsidSect="00303184">
          <w:headerReference w:type="even" r:id="rId37"/>
          <w:headerReference w:type="default" r:id="rId38"/>
          <w:type w:val="oddPage"/>
          <w:pgSz w:w="11906" w:h="16838"/>
          <w:pgMar w:top="1417" w:right="1417" w:bottom="1134" w:left="1417" w:header="708" w:footer="708" w:gutter="0"/>
          <w:cols w:space="708"/>
          <w:docGrid w:linePitch="360"/>
        </w:sectPr>
      </w:pPr>
    </w:p>
    <w:bookmarkStart w:id="15" w:name="_Toc388050024"/>
    <w:p w:rsidR="00211B43" w:rsidRPr="000F3E00" w:rsidRDefault="005B7839" w:rsidP="00F346B1">
      <w:pPr>
        <w:pStyle w:val="berschrift3"/>
        <w:rPr>
          <w:lang w:val="ro-RO"/>
        </w:rPr>
      </w:pPr>
      <w:r>
        <w:rPr>
          <w:lang w:val="ro-RO"/>
        </w:rPr>
        <w:lastRenderedPageBreak/>
        <w:fldChar w:fldCharType="begin"/>
      </w:r>
      <w:r w:rsidR="00AB7B1C">
        <w:rPr>
          <w:lang w:val="ro-RO"/>
        </w:rPr>
        <w:instrText>HYPERLINK "01_TiMMCO-Introducere_2010.pptx" \l "20"</w:instrText>
      </w:r>
      <w:r>
        <w:rPr>
          <w:lang w:val="ro-RO"/>
        </w:rPr>
        <w:fldChar w:fldCharType="separate"/>
      </w:r>
      <w:r w:rsidR="005C252B" w:rsidRPr="005B7839">
        <w:rPr>
          <w:rStyle w:val="Hyperlink"/>
          <w:lang w:val="ro-RO"/>
        </w:rPr>
        <w:t>Abordarea didactică</w:t>
      </w:r>
      <w:r>
        <w:rPr>
          <w:lang w:val="ro-RO"/>
        </w:rPr>
        <w:fldChar w:fldCharType="end"/>
      </w:r>
      <w:r w:rsidR="005C252B" w:rsidRPr="000F3E00">
        <w:rPr>
          <w:lang w:val="ro-RO"/>
        </w:rPr>
        <w:t xml:space="preserve"> a acestui manual</w:t>
      </w:r>
      <w:bookmarkEnd w:id="15"/>
    </w:p>
    <w:p w:rsidR="005C252B" w:rsidRPr="000F3E00" w:rsidRDefault="005C252B" w:rsidP="005C252B">
      <w:pPr>
        <w:rPr>
          <w:lang w:val="ro-RO"/>
        </w:rPr>
      </w:pPr>
      <w:r w:rsidRPr="000F3E00">
        <w:rPr>
          <w:lang w:val="ro-RO"/>
        </w:rPr>
        <w:t>Trainingul iMMCO ar trebui să asigure competențe. Trainingul orientat pe competențe vede cunoștințe cognitive, abilități practice și atitudini socio-emoționale, la fel ca și scopuri egale</w:t>
      </w:r>
      <w:r w:rsidRPr="000F3E00">
        <w:rPr>
          <w:rStyle w:val="Funotenzeichen"/>
          <w:lang w:val="ro-RO"/>
        </w:rPr>
        <w:footnoteReference w:id="18"/>
      </w:r>
    </w:p>
    <w:p w:rsidR="005C252B" w:rsidRPr="000F3E00" w:rsidRDefault="005C252B" w:rsidP="005C252B">
      <w:pPr>
        <w:rPr>
          <w:lang w:val="ro-RO"/>
        </w:rPr>
      </w:pPr>
      <w:r w:rsidRPr="000F3E00">
        <w:rPr>
          <w:lang w:val="ro-RO"/>
        </w:rPr>
        <w:t>Predarea teoretică, practica și auto-clarificarea sunt conectate una cu alta.</w:t>
      </w:r>
    </w:p>
    <w:p w:rsidR="005C252B" w:rsidRPr="000F3E00" w:rsidRDefault="005C252B" w:rsidP="005C252B">
      <w:pPr>
        <w:rPr>
          <w:lang w:val="ro-RO"/>
        </w:rPr>
      </w:pPr>
      <w:r w:rsidRPr="000F3E00">
        <w:rPr>
          <w:lang w:val="ro-RO"/>
        </w:rPr>
        <w:t>Fiecare capitol oferă informație asupra cunoștințelor de bază pentru fiecare pas care pot fi predate cu ajutorul prezentărilor, la fel și un număr de exerciții cu demonstrații, instrucții de lucru, explicații, referințe la timp, foi de lucru și sfaturi practice. Predarea teoretică ia relativ puțin timp, în timp ce exercițiile practice au nevoie de mai mult timp. Sunt necesare perioade de timp mai lungi, dacă pasul respectiv al medierii dintre mai multe părți va fi exersat și încercat ca parte a jocului de roluri. Unitățile de training în fiecare capitol pot fi folosite individual sau în cadrul unui program general</w:t>
      </w:r>
      <w:r w:rsidRPr="000F3E00">
        <w:rPr>
          <w:rStyle w:val="Funotenzeichen"/>
          <w:lang w:val="ro-RO"/>
        </w:rPr>
        <w:footnoteReference w:id="19"/>
      </w:r>
      <w:r w:rsidRPr="000F3E00">
        <w:rPr>
          <w:lang w:val="ro-RO"/>
        </w:rPr>
        <w:t>. Fiecare trainer poate trata textele, prezentările și exercițiile ca blocuri constitutive și să ia ceea de ce au nevoie la un moment dat.</w:t>
      </w:r>
    </w:p>
    <w:p w:rsidR="005C252B" w:rsidRPr="000F3E00" w:rsidRDefault="005C252B" w:rsidP="005C252B">
      <w:pPr>
        <w:pStyle w:val="berschrift4"/>
        <w:numPr>
          <w:ilvl w:val="0"/>
          <w:numId w:val="44"/>
        </w:numPr>
        <w:tabs>
          <w:tab w:val="clear" w:pos="709"/>
        </w:tabs>
        <w:rPr>
          <w:lang w:val="ro-RO"/>
        </w:rPr>
      </w:pPr>
      <w:bookmarkStart w:id="16" w:name="_Toc388050025"/>
      <w:r w:rsidRPr="000F3E00">
        <w:rPr>
          <w:lang w:val="ro-RO"/>
        </w:rPr>
        <w:t>Cerințe pentru participanții la training și traineri</w:t>
      </w:r>
      <w:bookmarkEnd w:id="16"/>
    </w:p>
    <w:p w:rsidR="005C252B" w:rsidRPr="000F3E00" w:rsidRDefault="005C252B" w:rsidP="005C252B">
      <w:pPr>
        <w:rPr>
          <w:lang w:val="ro-RO"/>
        </w:rPr>
      </w:pPr>
      <w:r w:rsidRPr="000F3E00">
        <w:rPr>
          <w:lang w:val="ro-RO"/>
        </w:rPr>
        <w:t xml:space="preserve">Noi am elaborat acest manual pentru training presupunând că participanții sunt mediatori antrenați, ceea ce înseamnă că au luat cel puțin 120 ore de training și au învățat bazele și metodele practice de mediere dintre două persoane. Așadar, ei cunosc limbajul medierii și au internalizat valorile – parțialității pentru toți, deschiderea către rezultate, egalitatea și participarea. Dacă e posibil, ei ar trebui să fi executat medieri și să aibă experiență în lucrul cu grupurile. </w:t>
      </w:r>
    </w:p>
    <w:p w:rsidR="005C252B" w:rsidRPr="000F3E00" w:rsidRDefault="005C252B" w:rsidP="005C252B">
      <w:pPr>
        <w:rPr>
          <w:lang w:val="ro-RO"/>
        </w:rPr>
      </w:pPr>
      <w:r w:rsidRPr="000F3E00">
        <w:rPr>
          <w:lang w:val="ro-RO"/>
        </w:rPr>
        <w:t>Trainerii ar trebui ei înșiși să fie antrenați în medierea dintre mai multe părți pentru comunități și organizații și ar trebui să aibă experiență practică personală. În timpul executării trainingului, ei trebuie să fie capabili să folosească metodele de mediere din manual și să aibă idei general despre metodele de training.</w:t>
      </w:r>
    </w:p>
    <w:p w:rsidR="005C252B" w:rsidRPr="000F3E00" w:rsidRDefault="005C252B" w:rsidP="005C252B">
      <w:pPr>
        <w:pStyle w:val="berschrift4"/>
        <w:numPr>
          <w:ilvl w:val="0"/>
          <w:numId w:val="44"/>
        </w:numPr>
        <w:tabs>
          <w:tab w:val="clear" w:pos="709"/>
        </w:tabs>
        <w:rPr>
          <w:lang w:val="ro-RO"/>
        </w:rPr>
      </w:pPr>
      <w:bookmarkStart w:id="17" w:name="_Toc388050026"/>
      <w:r w:rsidRPr="000F3E00">
        <w:rPr>
          <w:lang w:val="ro-RO"/>
        </w:rPr>
        <w:t>Structura de bază a capitolelor: de la introducere la evaluare productivă</w:t>
      </w:r>
      <w:bookmarkEnd w:id="17"/>
    </w:p>
    <w:p w:rsidR="005C252B" w:rsidRPr="000F3E00" w:rsidRDefault="005C252B" w:rsidP="005C252B">
      <w:pPr>
        <w:rPr>
          <w:i/>
          <w:iCs/>
          <w:lang w:val="ro-RO"/>
        </w:rPr>
      </w:pPr>
      <w:r w:rsidRPr="000F3E00">
        <w:rPr>
          <w:lang w:val="ro-RO"/>
        </w:rPr>
        <w:t>Structura unui capitol urmează procedura clasică a trainingului.</w:t>
      </w:r>
    </w:p>
    <w:p w:rsidR="005C252B" w:rsidRPr="000F3E00" w:rsidRDefault="005C252B" w:rsidP="005C252B">
      <w:pPr>
        <w:rPr>
          <w:i/>
          <w:iCs/>
          <w:lang w:val="ro-RO"/>
        </w:rPr>
      </w:pPr>
      <w:r w:rsidRPr="000F3E00">
        <w:rPr>
          <w:i/>
          <w:iCs/>
          <w:lang w:val="ro-RO"/>
        </w:rPr>
        <w:t>Introducere – cunoștințe:</w:t>
      </w:r>
      <w:r w:rsidRPr="000F3E00">
        <w:rPr>
          <w:lang w:val="ro-RO"/>
        </w:rPr>
        <w:t xml:space="preserve"> În primul rând, fondarea conceptuală a subiectului capitolului este prezentată pe scurt într-un mod pe care echipa de traineri îl pot preda participanților.</w:t>
      </w:r>
    </w:p>
    <w:p w:rsidR="005C252B" w:rsidRPr="000F3E00" w:rsidRDefault="005C252B" w:rsidP="005C252B">
      <w:pPr>
        <w:rPr>
          <w:i/>
          <w:iCs/>
          <w:lang w:val="ro-RO"/>
        </w:rPr>
      </w:pPr>
      <w:r w:rsidRPr="000F3E00">
        <w:rPr>
          <w:i/>
          <w:iCs/>
          <w:lang w:val="ro-RO"/>
        </w:rPr>
        <w:t>Presentare/demonstrare – concepție:</w:t>
      </w:r>
      <w:r w:rsidRPr="000F3E00">
        <w:rPr>
          <w:lang w:val="ro-RO"/>
        </w:rPr>
        <w:t xml:space="preserve"> Aici cunoștințele de bază sunt ilustrate cu o prezentare animată (- anexa 10.x) sau cu o demonstrare directă.</w:t>
      </w:r>
    </w:p>
    <w:p w:rsidR="005C252B" w:rsidRPr="000F3E00" w:rsidRDefault="005C252B" w:rsidP="005C252B">
      <w:pPr>
        <w:rPr>
          <w:i/>
          <w:iCs/>
          <w:lang w:val="ro-RO"/>
        </w:rPr>
      </w:pPr>
      <w:r w:rsidRPr="000F3E00">
        <w:rPr>
          <w:i/>
          <w:iCs/>
          <w:lang w:val="ro-RO"/>
        </w:rPr>
        <w:t xml:space="preserve">Exerciții – instrucții: </w:t>
      </w:r>
      <w:r w:rsidRPr="000F3E00">
        <w:rPr>
          <w:lang w:val="ro-RO"/>
        </w:rPr>
        <w:t>Descrierea ideilor de bază e urmată de diferite exerciții care încep cu o instrucție care e susținută vizual de material de prezentare sau de demonstrații sau imagini pe un flip chart.</w:t>
      </w:r>
    </w:p>
    <w:p w:rsidR="005C252B" w:rsidRPr="000F3E00" w:rsidRDefault="005C252B" w:rsidP="005C252B">
      <w:pPr>
        <w:rPr>
          <w:lang w:val="ro-RO"/>
        </w:rPr>
      </w:pPr>
      <w:r w:rsidRPr="000F3E00">
        <w:rPr>
          <w:i/>
          <w:iCs/>
          <w:lang w:val="ro-RO"/>
        </w:rPr>
        <w:t xml:space="preserve">Lucrul în grupuri mici – încercările: </w:t>
      </w:r>
      <w:r w:rsidRPr="000F3E00">
        <w:rPr>
          <w:lang w:val="ro-RO"/>
        </w:rPr>
        <w:t xml:space="preserve">Exercițiile se efectuează în perechi sau grupuri mici. Sunt în general coversații sau jocuri pe roluri care sunt folosite de participanți pentru a testa cunoștințele teoretice. La acest punt trebuie mereu de luat în considerație că cât mai multi participanți posibil trebuie sa aiba șansa de a participa. Prin urmare, multe părți sau grupurile mari vor fi simulate ca participanți solitari în grupuri mici. </w:t>
      </w:r>
    </w:p>
    <w:p w:rsidR="005C252B" w:rsidRPr="000F3E00" w:rsidRDefault="005C252B" w:rsidP="005C252B">
      <w:pPr>
        <w:pStyle w:val="Beispiel"/>
        <w:rPr>
          <w:lang w:val="ro-RO"/>
        </w:rPr>
      </w:pPr>
      <w:r w:rsidRPr="000F3E00">
        <w:rPr>
          <w:lang w:val="ro-RO"/>
        </w:rPr>
        <w:t>Spre exemplu, metoda acvariumului poate deja fi practicată cu 5 persoane, doi delegați ai două părți negociază în acvarium și alți doi stau în cercul exterior. Ei observă negocierea și întrerup din când în când, ceea ce se întâmplă de fapt și în realitate. Al cincilea mebmru al grupului practică poziția de mediator.</w:t>
      </w:r>
    </w:p>
    <w:p w:rsidR="005C252B" w:rsidRPr="000F3E00" w:rsidRDefault="005C252B" w:rsidP="005C252B">
      <w:pPr>
        <w:rPr>
          <w:lang w:val="ro-RO"/>
        </w:rPr>
      </w:pPr>
      <w:r w:rsidRPr="000F3E00">
        <w:rPr>
          <w:lang w:val="ro-RO"/>
        </w:rPr>
        <w:t>Trainerii se deplasează între grupurile de training și sunt disponibili pentru întrebări. Din când în când grupurile mici sunt animate pentru a le da mediatorilor feedback despre sesiunea lor de practică.</w:t>
      </w:r>
    </w:p>
    <w:p w:rsidR="005C252B" w:rsidRPr="000F3E00" w:rsidRDefault="005C252B" w:rsidP="005C252B">
      <w:pPr>
        <w:rPr>
          <w:i/>
          <w:iCs/>
          <w:lang w:val="ro-RO"/>
        </w:rPr>
      </w:pPr>
      <w:r w:rsidRPr="000F3E00">
        <w:rPr>
          <w:lang w:val="ro-RO"/>
        </w:rPr>
        <w:lastRenderedPageBreak/>
        <w:t>În plenarul ce urmează grupurile mici împărtășă întrebări asupra dificultăților pe care le-au experimentat de-a lungul sesiunii de practică.</w:t>
      </w:r>
    </w:p>
    <w:p w:rsidR="005C252B" w:rsidRPr="000F3E00" w:rsidRDefault="005C252B" w:rsidP="005C252B">
      <w:pPr>
        <w:rPr>
          <w:lang w:val="ro-RO"/>
        </w:rPr>
      </w:pPr>
      <w:r w:rsidRPr="000F3E00">
        <w:rPr>
          <w:i/>
          <w:iCs/>
          <w:lang w:val="ro-RO"/>
        </w:rPr>
        <w:t xml:space="preserve">Evaluarea –clarificarea și metodele de dezvoltare: </w:t>
      </w:r>
      <w:r w:rsidRPr="000F3E00">
        <w:rPr>
          <w:lang w:val="ro-RO"/>
        </w:rPr>
        <w:t>Aceste întrebări și dificultăți sunt abordate cât mai mult posibil de echipa de antrenori. În multe întrebări echipa de antrenori poate folosi situații dificile pentru a găsi noi strategii de coping și metode de mediere.(→ act storming).</w:t>
      </w:r>
    </w:p>
    <w:p w:rsidR="005C252B" w:rsidRPr="000F3E00" w:rsidRDefault="005C252B" w:rsidP="005C252B">
      <w:pPr>
        <w:pStyle w:val="berschrift4"/>
        <w:numPr>
          <w:ilvl w:val="0"/>
          <w:numId w:val="43"/>
        </w:numPr>
        <w:tabs>
          <w:tab w:val="clear" w:pos="709"/>
        </w:tabs>
        <w:rPr>
          <w:lang w:val="ro-RO"/>
        </w:rPr>
      </w:pPr>
      <w:bookmarkStart w:id="18" w:name="_Toc388050027"/>
      <w:r w:rsidRPr="000F3E00">
        <w:rPr>
          <w:lang w:val="ro-RO"/>
        </w:rPr>
        <w:t>Metode de training.</w:t>
      </w:r>
      <w:bookmarkEnd w:id="18"/>
    </w:p>
    <w:p w:rsidR="005C252B" w:rsidRPr="000F3E00" w:rsidRDefault="005C252B" w:rsidP="005C252B">
      <w:pPr>
        <w:rPr>
          <w:i/>
          <w:iCs/>
          <w:lang w:val="ro-RO"/>
        </w:rPr>
      </w:pPr>
      <w:r w:rsidRPr="000F3E00">
        <w:rPr>
          <w:lang w:val="ro-RO"/>
        </w:rPr>
        <w:t xml:space="preserve">Majoritatea metodelor de predare competentă au fost deja menționate. Aici ele sunt listate sistematic: </w:t>
      </w:r>
    </w:p>
    <w:p w:rsidR="005C252B" w:rsidRPr="000F3E00" w:rsidRDefault="005C252B" w:rsidP="005C252B">
      <w:pPr>
        <w:rPr>
          <w:iCs/>
          <w:lang w:val="ro-RO"/>
        </w:rPr>
      </w:pPr>
      <w:r w:rsidRPr="000F3E00">
        <w:rPr>
          <w:i/>
          <w:lang w:val="ro-RO"/>
        </w:rPr>
        <w:t xml:space="preserve">Prezentările </w:t>
      </w:r>
      <w:r w:rsidRPr="000F3E00">
        <w:rPr>
          <w:lang w:val="ro-RO"/>
        </w:rPr>
        <w:t>orale ale trainerilor ar trebui susținute prin texte scrise și ilustrații pe planșe sau pereți lipicioși, pe flip chart-uri sau proeicții. Dinamicile animate prin computer pot fi vizualizate cu un proiector.</w:t>
      </w:r>
    </w:p>
    <w:p w:rsidR="005C252B" w:rsidRPr="000F3E00" w:rsidRDefault="005C252B" w:rsidP="005C252B">
      <w:pPr>
        <w:rPr>
          <w:lang w:val="ro-RO"/>
        </w:rPr>
      </w:pPr>
      <w:r w:rsidRPr="000F3E00">
        <w:rPr>
          <w:i/>
          <w:lang w:val="ro-RO"/>
        </w:rPr>
        <w:t xml:space="preserve">Vizualizarea </w:t>
      </w:r>
      <w:r w:rsidRPr="000F3E00">
        <w:rPr>
          <w:lang w:val="ro-RO"/>
        </w:rPr>
        <w:t>folosind fișele pe planșe, pereți lipicioși și flip chart-uri susțin transparența medierii și a procesului de training.</w:t>
      </w:r>
    </w:p>
    <w:p w:rsidR="005C252B" w:rsidRPr="000F3E00" w:rsidRDefault="005C252B" w:rsidP="005C252B">
      <w:pPr>
        <w:rPr>
          <w:lang w:val="ro-RO"/>
        </w:rPr>
      </w:pPr>
      <w:r w:rsidRPr="000F3E00">
        <w:rPr>
          <w:lang w:val="ro-RO"/>
        </w:rPr>
        <w:t xml:space="preserve">Prin </w:t>
      </w:r>
      <w:r w:rsidRPr="000F3E00">
        <w:rPr>
          <w:i/>
          <w:lang w:val="ro-RO"/>
        </w:rPr>
        <w:t>demonstrații</w:t>
      </w:r>
      <w:r w:rsidRPr="000F3E00">
        <w:rPr>
          <w:lang w:val="ro-RO"/>
        </w:rPr>
        <w:t xml:space="preserve"> trainerii ilustrează metodele de mediere sau metodele de predare.</w:t>
      </w:r>
    </w:p>
    <w:p w:rsidR="005C252B" w:rsidRPr="000F3E00" w:rsidRDefault="005C252B" w:rsidP="005C252B">
      <w:pPr>
        <w:rPr>
          <w:iCs/>
          <w:lang w:val="ro-RO"/>
        </w:rPr>
      </w:pPr>
      <w:r w:rsidRPr="000F3E00">
        <w:rPr>
          <w:lang w:val="ro-RO"/>
        </w:rPr>
        <w:t xml:space="preserve">În </w:t>
      </w:r>
      <w:r w:rsidRPr="000F3E00">
        <w:rPr>
          <w:i/>
          <w:lang w:val="ro-RO"/>
        </w:rPr>
        <w:t xml:space="preserve">jocurile pe rol și simulări, </w:t>
      </w:r>
      <w:r w:rsidRPr="000F3E00">
        <w:rPr>
          <w:lang w:val="ro-RO"/>
        </w:rPr>
        <w:t>metodele de mediere sunt testate și sunt colectate primele experiențe. Cu acești pași metodici ai dinamicii conversației, sunt găsite secvențele și dificultățile. Participanții descoperă și simt ei înșiși necesitatea pentru dezvoltare referitor la abilitățile lor practice și atitudinile etice.</w:t>
      </w:r>
    </w:p>
    <w:p w:rsidR="005C252B" w:rsidRPr="000F3E00" w:rsidRDefault="005C252B" w:rsidP="005C252B">
      <w:pPr>
        <w:spacing w:after="0"/>
        <w:rPr>
          <w:lang w:val="ro-RO"/>
        </w:rPr>
      </w:pPr>
      <w:r w:rsidRPr="000F3E00">
        <w:rPr>
          <w:i/>
          <w:lang w:val="ro-RO"/>
        </w:rPr>
        <w:t xml:space="preserve">Exercițiie pentru auto-clarificare </w:t>
      </w:r>
      <w:r w:rsidRPr="000F3E00">
        <w:rPr>
          <w:lang w:val="ro-RO"/>
        </w:rPr>
        <w:t>tind să ascute auto clarificarea, să corecteze distorsionările imaginii de sine și să înțeleagă oamenii mai bine. Majoritatea dintre ei învață despre propria lor identitate culturală și devin mai sensibili la întreruperile interculturale în mediere atunci</w:t>
      </w:r>
    </w:p>
    <w:p w:rsidR="00211B43" w:rsidRPr="000F3E00" w:rsidRDefault="005C252B" w:rsidP="005C252B">
      <w:pPr>
        <w:rPr>
          <w:lang w:val="ro-RO"/>
        </w:rPr>
      </w:pPr>
      <w:r w:rsidRPr="000F3E00">
        <w:rPr>
          <w:lang w:val="ro-RO"/>
        </w:rPr>
        <w:t>când stabilesc contactul cu persoane din alte culturi.</w:t>
      </w:r>
    </w:p>
    <w:p w:rsidR="00F33D38" w:rsidRPr="000F3E00" w:rsidRDefault="00F33D38" w:rsidP="00585FA1">
      <w:pPr>
        <w:pStyle w:val="berschrift2"/>
        <w:rPr>
          <w:lang w:val="ro-RO"/>
        </w:rPr>
        <w:sectPr w:rsidR="00F33D38" w:rsidRPr="000F3E00" w:rsidSect="003B13C1">
          <w:headerReference w:type="default" r:id="rId39"/>
          <w:type w:val="continuous"/>
          <w:pgSz w:w="11906" w:h="16838"/>
          <w:pgMar w:top="1417" w:right="1417" w:bottom="1134" w:left="1417" w:header="708" w:footer="708" w:gutter="0"/>
          <w:cols w:space="708"/>
          <w:docGrid w:linePitch="360"/>
        </w:sectPr>
      </w:pPr>
    </w:p>
    <w:p w:rsidR="00D32593" w:rsidRPr="000F3E00" w:rsidRDefault="00D32593" w:rsidP="000128D6">
      <w:pPr>
        <w:pStyle w:val="berschrift2"/>
        <w:ind w:left="426" w:hanging="426"/>
        <w:rPr>
          <w:lang w:val="ro-RO"/>
        </w:rPr>
      </w:pPr>
      <w:bookmarkStart w:id="19" w:name="_Toc388050028"/>
      <w:r w:rsidRPr="000F3E00">
        <w:rPr>
          <w:lang w:val="ro-RO"/>
        </w:rPr>
        <w:lastRenderedPageBreak/>
        <w:t>Daily reflection: Customize models and methods of mediation</w:t>
      </w:r>
      <w:r w:rsidR="00D44001" w:rsidRPr="000F3E00">
        <w:rPr>
          <w:lang w:val="ro-RO"/>
        </w:rPr>
        <w:t xml:space="preserve"> (45’)</w:t>
      </w:r>
      <w:bookmarkEnd w:id="19"/>
    </w:p>
    <w:p w:rsidR="00437DD9" w:rsidRPr="000F3E00" w:rsidRDefault="00D32593" w:rsidP="00130177">
      <w:pPr>
        <w:rPr>
          <w:lang w:val="ro-RO"/>
        </w:rPr>
      </w:pPr>
      <w:r w:rsidRPr="000F3E00">
        <w:rPr>
          <w:lang w:val="ro-RO"/>
        </w:rPr>
        <w:t>The iMMCO mediators are committed to adapt the models and methods to the</w:t>
      </w:r>
      <w:r w:rsidR="0006026C" w:rsidRPr="000F3E00">
        <w:rPr>
          <w:lang w:val="ro-RO"/>
        </w:rPr>
        <w:t xml:space="preserve">ir clients, their culture and specific situations. The </w:t>
      </w:r>
      <w:r w:rsidR="00437DD9" w:rsidRPr="000F3E00">
        <w:rPr>
          <w:lang w:val="ro-RO"/>
        </w:rPr>
        <w:t xml:space="preserve">offered </w:t>
      </w:r>
      <w:r w:rsidR="0006026C" w:rsidRPr="000F3E00">
        <w:rPr>
          <w:lang w:val="ro-RO"/>
        </w:rPr>
        <w:t>mediation models and methods are cultural</w:t>
      </w:r>
      <w:r w:rsidR="00437DD9" w:rsidRPr="000F3E00">
        <w:rPr>
          <w:lang w:val="ro-RO"/>
        </w:rPr>
        <w:t>ly</w:t>
      </w:r>
      <w:r w:rsidR="0006026C" w:rsidRPr="000F3E00">
        <w:rPr>
          <w:lang w:val="ro-RO"/>
        </w:rPr>
        <w:t xml:space="preserve"> biased. </w:t>
      </w:r>
      <w:r w:rsidR="00D44001" w:rsidRPr="000F3E00">
        <w:rPr>
          <w:lang w:val="ro-RO"/>
        </w:rPr>
        <w:t>T</w:t>
      </w:r>
      <w:r w:rsidR="0006026C" w:rsidRPr="000F3E00">
        <w:rPr>
          <w:lang w:val="ro-RO"/>
        </w:rPr>
        <w:t xml:space="preserve">hey </w:t>
      </w:r>
      <w:r w:rsidR="00D44001" w:rsidRPr="000F3E00">
        <w:rPr>
          <w:lang w:val="ro-RO"/>
        </w:rPr>
        <w:t xml:space="preserve">do probably </w:t>
      </w:r>
      <w:r w:rsidR="0006026C" w:rsidRPr="000F3E00">
        <w:rPr>
          <w:lang w:val="ro-RO"/>
        </w:rPr>
        <w:t xml:space="preserve">work best with European or North American middle-class clients. For, example, if one mediator will mostly work with conflicts between religious groups and another with different soccer fan-groups they both will use different </w:t>
      </w:r>
      <w:r w:rsidR="00437DD9" w:rsidRPr="000F3E00">
        <w:rPr>
          <w:lang w:val="ro-RO"/>
        </w:rPr>
        <w:t>models/</w:t>
      </w:r>
      <w:r w:rsidR="0006026C" w:rsidRPr="000F3E00">
        <w:rPr>
          <w:lang w:val="ro-RO"/>
        </w:rPr>
        <w:t>methods</w:t>
      </w:r>
      <w:r w:rsidR="00437DD9" w:rsidRPr="000F3E00">
        <w:rPr>
          <w:lang w:val="ro-RO"/>
        </w:rPr>
        <w:t xml:space="preserve"> and customized variants</w:t>
      </w:r>
      <w:r w:rsidR="0006026C" w:rsidRPr="000F3E00">
        <w:rPr>
          <w:lang w:val="ro-RO"/>
        </w:rPr>
        <w:t xml:space="preserve">. </w:t>
      </w:r>
      <w:r w:rsidR="00437DD9" w:rsidRPr="000F3E00">
        <w:rPr>
          <w:lang w:val="ro-RO"/>
        </w:rPr>
        <w:t>As well, these tools will not always fit to the culture and personal style of the mediators. Mediator’s personality, conflict parties</w:t>
      </w:r>
      <w:r w:rsidR="004F4900" w:rsidRPr="000F3E00">
        <w:rPr>
          <w:lang w:val="ro-RO"/>
        </w:rPr>
        <w:t>’</w:t>
      </w:r>
      <w:r w:rsidR="00437DD9" w:rsidRPr="000F3E00">
        <w:rPr>
          <w:lang w:val="ro-RO"/>
        </w:rPr>
        <w:t xml:space="preserve"> culture and cultural differences, mediation tools, resources and factual setting have to be adapted to each other,</w:t>
      </w:r>
    </w:p>
    <w:p w:rsidR="00D32593" w:rsidRPr="000F3E00" w:rsidRDefault="0006026C" w:rsidP="00130177">
      <w:pPr>
        <w:rPr>
          <w:lang w:val="ro-RO"/>
        </w:rPr>
      </w:pPr>
      <w:r w:rsidRPr="000F3E00">
        <w:rPr>
          <w:lang w:val="ro-RO"/>
        </w:rPr>
        <w:t>Therefore</w:t>
      </w:r>
      <w:r w:rsidR="00437DD9" w:rsidRPr="000F3E00">
        <w:rPr>
          <w:lang w:val="ro-RO"/>
        </w:rPr>
        <w:t>,</w:t>
      </w:r>
      <w:r w:rsidRPr="000F3E00">
        <w:rPr>
          <w:lang w:val="ro-RO"/>
        </w:rPr>
        <w:t xml:space="preserve"> this training offers time and struc</w:t>
      </w:r>
      <w:r w:rsidR="00437DD9" w:rsidRPr="000F3E00">
        <w:rPr>
          <w:lang w:val="ro-RO"/>
        </w:rPr>
        <w:t>ture</w:t>
      </w:r>
      <w:r w:rsidRPr="000F3E00">
        <w:rPr>
          <w:lang w:val="ro-RO"/>
        </w:rPr>
        <w:t xml:space="preserve"> for </w:t>
      </w:r>
      <w:r w:rsidR="00437DD9" w:rsidRPr="000F3E00">
        <w:rPr>
          <w:lang w:val="ro-RO"/>
        </w:rPr>
        <w:t>adapting and customizing the models and methods of iMMCO</w:t>
      </w:r>
      <w:r w:rsidR="004F4900" w:rsidRPr="000F3E00">
        <w:rPr>
          <w:lang w:val="ro-RO"/>
        </w:rPr>
        <w:t>.</w:t>
      </w:r>
      <w:r w:rsidRPr="000F3E00">
        <w:rPr>
          <w:lang w:val="ro-RO"/>
        </w:rPr>
        <w:t xml:space="preserve"> </w:t>
      </w:r>
    </w:p>
    <w:p w:rsidR="00D32593" w:rsidRPr="000F3E00" w:rsidRDefault="00D32593" w:rsidP="00130177">
      <w:pPr>
        <w:rPr>
          <w:lang w:val="ro-RO"/>
        </w:rPr>
      </w:pPr>
      <w:r w:rsidRPr="000F3E00">
        <w:rPr>
          <w:lang w:val="ro-RO"/>
        </w:rPr>
        <w:t>Key-question: How can we customize the models and methods today experienced to our own person and culture?</w:t>
      </w:r>
    </w:p>
    <w:p w:rsidR="00D32593" w:rsidRPr="000F3E00" w:rsidRDefault="00D32593" w:rsidP="00425C78">
      <w:pPr>
        <w:pStyle w:val="berschrift4"/>
        <w:numPr>
          <w:ilvl w:val="0"/>
          <w:numId w:val="27"/>
        </w:numPr>
        <w:rPr>
          <w:lang w:val="ro-RO"/>
        </w:rPr>
      </w:pPr>
      <w:r w:rsidRPr="000F3E00">
        <w:rPr>
          <w:lang w:val="ro-RO"/>
        </w:rPr>
        <w:t xml:space="preserve"> </w:t>
      </w:r>
      <w:bookmarkStart w:id="20" w:name="_Toc388050029"/>
      <w:r w:rsidRPr="000F3E00">
        <w:rPr>
          <w:lang w:val="ro-RO"/>
        </w:rPr>
        <w:t>Remind the process in plenary (5 min)</w:t>
      </w:r>
      <w:bookmarkEnd w:id="20"/>
    </w:p>
    <w:p w:rsidR="004F4900" w:rsidRPr="000F3E00" w:rsidRDefault="002D4ABC" w:rsidP="00130177">
      <w:pPr>
        <w:rPr>
          <w:lang w:val="ro-RO"/>
        </w:rPr>
      </w:pPr>
      <w:r w:rsidRPr="000F3E00">
        <w:rPr>
          <w:noProof/>
          <w:lang w:val="de-DE"/>
        </w:rPr>
        <mc:AlternateContent>
          <mc:Choice Requires="wps">
            <w:drawing>
              <wp:anchor distT="0" distB="0" distL="114300" distR="114300" simplePos="0" relativeHeight="251651072" behindDoc="0" locked="0" layoutInCell="1" allowOverlap="1" wp14:anchorId="3788D5A0" wp14:editId="17783617">
                <wp:simplePos x="0" y="0"/>
                <wp:positionH relativeFrom="column">
                  <wp:posOffset>2977515</wp:posOffset>
                </wp:positionH>
                <wp:positionV relativeFrom="paragraph">
                  <wp:posOffset>1439545</wp:posOffset>
                </wp:positionV>
                <wp:extent cx="1351280" cy="385445"/>
                <wp:effectExtent l="635" t="3810" r="29210" b="29845"/>
                <wp:wrapNone/>
                <wp:docPr id="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385445"/>
                        </a:xfrm>
                        <a:prstGeom prst="rect">
                          <a:avLst/>
                        </a:prstGeom>
                        <a:solidFill>
                          <a:srgbClr val="FFFFFF"/>
                        </a:solidFill>
                        <a:ln>
                          <a:noFill/>
                        </a:ln>
                        <a:effectLst>
                          <a:outerShdw dist="3592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04BB3">
                            <w:pPr>
                              <w:pStyle w:val="Beispiel"/>
                              <w:jc w:val="center"/>
                            </w:pPr>
                            <w:r w:rsidRPr="00DC24AC">
                              <w:t xml:space="preserve">Working </w:t>
                            </w:r>
                            <w:r>
                              <w:t>with</w:t>
                            </w:r>
                            <w:r w:rsidRPr="00DC24AC">
                              <w:t xml:space="preserve"> Emotions: Exercise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2" o:spid="_x0000_s1103" type="#_x0000_t202" style="position:absolute;left:0;text-align:left;margin-left:234.45pt;margin-top:113.35pt;width:106.4pt;height:30.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" stroked="f">
                <v:shadow on="t"/>
                <v:textbox>
                  <w:txbxContent>
                    <w:p w:rsidR="00856DDB" w:rsidRDefault="00856DDB" w:rsidP="00C04BB3">
                      <w:pPr>
                        <w:pStyle w:val="Beispiel"/>
                        <w:jc w:val="center"/>
                      </w:pPr>
                      <w:r w:rsidRPr="00DC24AC">
                        <w:t xml:space="preserve">Working </w:t>
                      </w:r>
                      <w:r>
                        <w:t>with</w:t>
                      </w:r>
                      <w:r w:rsidRPr="00DC24AC">
                        <w:t xml:space="preserve"> Em</w:t>
                      </w:r>
                      <w:r w:rsidRPr="00DC24AC">
                        <w:t>o</w:t>
                      </w:r>
                      <w:r w:rsidRPr="00DC24AC">
                        <w:t>tions: Exercise</w:t>
                      </w:r>
                    </w:p>
                  </w:txbxContent>
                </v:textbox>
              </v:shape>
            </w:pict>
          </mc:Fallback>
        </mc:AlternateContent>
      </w:r>
      <w:r w:rsidRPr="000F3E00">
        <w:rPr>
          <w:noProof/>
          <w:lang w:val="de-DE"/>
        </w:rPr>
        <mc:AlternateContent>
          <mc:Choice Requires="wpg">
            <w:drawing>
              <wp:anchor distT="0" distB="0" distL="114300" distR="114300" simplePos="0" relativeHeight="251642880" behindDoc="0" locked="0" layoutInCell="1" allowOverlap="1" wp14:anchorId="79BFD776" wp14:editId="4FB9B22B">
                <wp:simplePos x="0" y="0"/>
                <wp:positionH relativeFrom="column">
                  <wp:posOffset>-119380</wp:posOffset>
                </wp:positionH>
                <wp:positionV relativeFrom="paragraph">
                  <wp:posOffset>600075</wp:posOffset>
                </wp:positionV>
                <wp:extent cx="6007100" cy="3391535"/>
                <wp:effectExtent l="18415" t="40640" r="13335" b="15875"/>
                <wp:wrapSquare wrapText="bothSides"/>
                <wp:docPr id="52" name="Gruppieren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7100" cy="3391535"/>
                          <a:chOff x="0" y="0"/>
                          <a:chExt cx="6007100" cy="3391620"/>
                        </a:xfrm>
                      </wpg:grpSpPr>
                      <wps:wsp>
                        <wps:cNvPr id="53" name="Rectangle 5"/>
                        <wps:cNvSpPr>
                          <a:spLocks noChangeArrowheads="1"/>
                        </wps:cNvSpPr>
                        <wps:spPr bwMode="auto">
                          <a:xfrm>
                            <a:off x="139700" y="0"/>
                            <a:ext cx="5792788" cy="3215407"/>
                          </a:xfrm>
                          <a:prstGeom prst="rect">
                            <a:avLst/>
                          </a:prstGeom>
                          <a:solidFill>
                            <a:srgbClr val="DDDDDD"/>
                          </a:solidFill>
                          <a:ln w="76200">
                            <a:solidFill>
                              <a:srgbClr val="000000"/>
                            </a:solidFill>
                            <a:miter lim="800000"/>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cNvPr id="54" name="Group 61"/>
                        <wpg:cNvGrpSpPr>
                          <a:grpSpLocks/>
                        </wpg:cNvGrpSpPr>
                        <wpg:grpSpPr bwMode="auto">
                          <a:xfrm>
                            <a:off x="321408" y="156162"/>
                            <a:ext cx="41277" cy="61914"/>
                            <a:chOff x="298450" y="152258"/>
                            <a:chExt cx="26" cy="39"/>
                          </a:xfrm>
                        </wpg:grpSpPr>
                        <wps:wsp>
                          <wps:cNvPr id="55" name="Line 58"/>
                          <wps:cNvCnPr>
                            <a:cxnSpLocks noChangeShapeType="1"/>
                          </wps:cNvCnPr>
                          <wps:spPr bwMode="auto">
                            <a:xfrm>
                              <a:off x="298462" y="152274"/>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Oval 59"/>
                          <wps:cNvSpPr>
                            <a:spLocks noChangeArrowheads="1"/>
                          </wps:cNvSpPr>
                          <wps:spPr bwMode="auto">
                            <a:xfrm>
                              <a:off x="298450" y="152259"/>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57" name="Oval 60"/>
                          <wps:cNvSpPr>
                            <a:spLocks noChangeArrowheads="1"/>
                          </wps:cNvSpPr>
                          <wps:spPr bwMode="auto">
                            <a:xfrm>
                              <a:off x="298450" y="152258"/>
                              <a:ext cx="14"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58" name="Group 65"/>
                        <wpg:cNvGrpSpPr>
                          <a:grpSpLocks/>
                        </wpg:cNvGrpSpPr>
                        <wpg:grpSpPr bwMode="auto">
                          <a:xfrm>
                            <a:off x="5214888" y="193610"/>
                            <a:ext cx="41277" cy="61914"/>
                            <a:chOff x="4842396" y="188770"/>
                            <a:chExt cx="26" cy="39"/>
                          </a:xfrm>
                        </wpg:grpSpPr>
                        <wps:wsp>
                          <wps:cNvPr id="59" name="Line 62"/>
                          <wps:cNvCnPr>
                            <a:cxnSpLocks noChangeShapeType="1"/>
                          </wps:cNvCnPr>
                          <wps:spPr bwMode="auto">
                            <a:xfrm>
                              <a:off x="4842408" y="18878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Oval 63"/>
                          <wps:cNvSpPr>
                            <a:spLocks noChangeArrowheads="1"/>
                          </wps:cNvSpPr>
                          <wps:spPr bwMode="auto">
                            <a:xfrm>
                              <a:off x="4842396" y="188771"/>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61" name="Oval 64"/>
                          <wps:cNvSpPr>
                            <a:spLocks noChangeArrowheads="1"/>
                          </wps:cNvSpPr>
                          <wps:spPr bwMode="auto">
                            <a:xfrm>
                              <a:off x="4842396" y="188770"/>
                              <a:ext cx="14"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62" name="Group 73"/>
                        <wpg:cNvGrpSpPr>
                          <a:grpSpLocks/>
                        </wpg:cNvGrpSpPr>
                        <wpg:grpSpPr bwMode="auto">
                          <a:xfrm>
                            <a:off x="482833" y="187912"/>
                            <a:ext cx="41277" cy="61914"/>
                            <a:chOff x="448345" y="183214"/>
                            <a:chExt cx="26" cy="39"/>
                          </a:xfrm>
                        </wpg:grpSpPr>
                        <wps:wsp>
                          <wps:cNvPr id="63" name="Line 70"/>
                          <wps:cNvCnPr>
                            <a:cxnSpLocks noChangeShapeType="1"/>
                          </wps:cNvCnPr>
                          <wps:spPr bwMode="auto">
                            <a:xfrm flipH="1">
                              <a:off x="448351" y="183230"/>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 name="Oval 71"/>
                          <wps:cNvSpPr>
                            <a:spLocks noChangeArrowheads="1"/>
                          </wps:cNvSpPr>
                          <wps:spPr bwMode="auto">
                            <a:xfrm>
                              <a:off x="448345" y="183215"/>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57" name="Oval 72"/>
                          <wps:cNvSpPr>
                            <a:spLocks noChangeArrowheads="1"/>
                          </wps:cNvSpPr>
                          <wps:spPr bwMode="auto">
                            <a:xfrm>
                              <a:off x="448349" y="183214"/>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58" name="Group 109"/>
                        <wpg:cNvGrpSpPr>
                          <a:grpSpLocks/>
                        </wpg:cNvGrpSpPr>
                        <wpg:grpSpPr bwMode="auto">
                          <a:xfrm>
                            <a:off x="5126255" y="257110"/>
                            <a:ext cx="41277" cy="61914"/>
                            <a:chOff x="4760093" y="250683"/>
                            <a:chExt cx="26" cy="39"/>
                          </a:xfrm>
                        </wpg:grpSpPr>
                        <wps:wsp>
                          <wps:cNvPr id="259" name="Line 106"/>
                          <wps:cNvCnPr>
                            <a:cxnSpLocks noChangeShapeType="1"/>
                          </wps:cNvCnPr>
                          <wps:spPr bwMode="auto">
                            <a:xfrm>
                              <a:off x="4760105" y="250699"/>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Oval 107"/>
                          <wps:cNvSpPr>
                            <a:spLocks noChangeArrowheads="1"/>
                          </wps:cNvSpPr>
                          <wps:spPr bwMode="auto">
                            <a:xfrm>
                              <a:off x="4760093" y="250684"/>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61" name="Oval 108"/>
                          <wps:cNvSpPr>
                            <a:spLocks noChangeArrowheads="1"/>
                          </wps:cNvSpPr>
                          <wps:spPr bwMode="auto">
                            <a:xfrm>
                              <a:off x="4760093" y="250683"/>
                              <a:ext cx="14"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62" name="Group 113"/>
                        <wpg:cNvGrpSpPr>
                          <a:grpSpLocks/>
                        </wpg:cNvGrpSpPr>
                        <wpg:grpSpPr bwMode="auto">
                          <a:xfrm>
                            <a:off x="370303" y="234316"/>
                            <a:ext cx="41277" cy="61914"/>
                            <a:chOff x="343853" y="228458"/>
                            <a:chExt cx="26" cy="39"/>
                          </a:xfrm>
                        </wpg:grpSpPr>
                        <wps:wsp>
                          <wps:cNvPr id="263" name="Line 110"/>
                          <wps:cNvCnPr>
                            <a:cxnSpLocks noChangeShapeType="1"/>
                          </wps:cNvCnPr>
                          <wps:spPr bwMode="auto">
                            <a:xfrm flipH="1">
                              <a:off x="343859" y="228474"/>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Oval 111"/>
                          <wps:cNvSpPr>
                            <a:spLocks noChangeArrowheads="1"/>
                          </wps:cNvSpPr>
                          <wps:spPr bwMode="auto">
                            <a:xfrm>
                              <a:off x="343853" y="228459"/>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65" name="Oval 112"/>
                          <wps:cNvSpPr>
                            <a:spLocks noChangeArrowheads="1"/>
                          </wps:cNvSpPr>
                          <wps:spPr bwMode="auto">
                            <a:xfrm>
                              <a:off x="343857" y="228458"/>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66" name="Group 117"/>
                        <wpg:cNvGrpSpPr>
                          <a:grpSpLocks/>
                        </wpg:cNvGrpSpPr>
                        <wpg:grpSpPr bwMode="auto">
                          <a:xfrm>
                            <a:off x="4973725" y="193610"/>
                            <a:ext cx="41277" cy="61914"/>
                            <a:chOff x="4618459" y="188770"/>
                            <a:chExt cx="26" cy="39"/>
                          </a:xfrm>
                        </wpg:grpSpPr>
                        <wps:wsp>
                          <wps:cNvPr id="267" name="Line 114"/>
                          <wps:cNvCnPr>
                            <a:cxnSpLocks noChangeShapeType="1"/>
                          </wps:cNvCnPr>
                          <wps:spPr bwMode="auto">
                            <a:xfrm flipH="1">
                              <a:off x="4618465" y="18878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Oval 115"/>
                          <wps:cNvSpPr>
                            <a:spLocks noChangeArrowheads="1"/>
                          </wps:cNvSpPr>
                          <wps:spPr bwMode="auto">
                            <a:xfrm>
                              <a:off x="4618459" y="188771"/>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69" name="Oval 116"/>
                          <wps:cNvSpPr>
                            <a:spLocks noChangeArrowheads="1"/>
                          </wps:cNvSpPr>
                          <wps:spPr bwMode="auto">
                            <a:xfrm>
                              <a:off x="4618463" y="188770"/>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cNvPr id="270" name="Group 121"/>
                        <wpg:cNvGrpSpPr>
                          <a:grpSpLocks/>
                        </wpg:cNvGrpSpPr>
                        <wpg:grpSpPr bwMode="auto">
                          <a:xfrm>
                            <a:off x="5128819" y="107479"/>
                            <a:ext cx="41277" cy="61914"/>
                            <a:chOff x="4762475" y="104792"/>
                            <a:chExt cx="26" cy="39"/>
                          </a:xfrm>
                        </wpg:grpSpPr>
                        <wps:wsp>
                          <wps:cNvPr id="271" name="Line 118"/>
                          <wps:cNvCnPr>
                            <a:cxnSpLocks noChangeShapeType="1"/>
                          </wps:cNvCnPr>
                          <wps:spPr bwMode="auto">
                            <a:xfrm flipH="1">
                              <a:off x="4762481" y="104808"/>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Oval 119"/>
                          <wps:cNvSpPr>
                            <a:spLocks noChangeArrowheads="1"/>
                          </wps:cNvSpPr>
                          <wps:spPr bwMode="auto">
                            <a:xfrm>
                              <a:off x="4762475" y="104793"/>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73" name="Oval 120"/>
                          <wps:cNvSpPr>
                            <a:spLocks noChangeArrowheads="1"/>
                          </wps:cNvSpPr>
                          <wps:spPr bwMode="auto">
                            <a:xfrm>
                              <a:off x="4762479" y="104792"/>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s:wsp>
                        <wps:cNvPr id="274" name="Freeform 122"/>
                        <wps:cNvSpPr>
                          <a:spLocks/>
                        </wps:cNvSpPr>
                        <wps:spPr bwMode="auto">
                          <a:xfrm>
                            <a:off x="0" y="2870920"/>
                            <a:ext cx="6007100" cy="520700"/>
                          </a:xfrm>
                          <a:custGeom>
                            <a:avLst/>
                            <a:gdLst>
                              <a:gd name="T0" fmla="*/ 456149075 w 3784"/>
                              <a:gd name="T1" fmla="*/ 176410938 h 328"/>
                              <a:gd name="T2" fmla="*/ 667842200 w 3784"/>
                              <a:gd name="T3" fmla="*/ 161290000 h 328"/>
                              <a:gd name="T4" fmla="*/ 894656263 w 3784"/>
                              <a:gd name="T5" fmla="*/ 236894688 h 328"/>
                              <a:gd name="T6" fmla="*/ 965220638 w 3784"/>
                              <a:gd name="T7" fmla="*/ 148690013 h 328"/>
                              <a:gd name="T8" fmla="*/ 1207155638 w 3784"/>
                              <a:gd name="T9" fmla="*/ 269657513 h 328"/>
                              <a:gd name="T10" fmla="*/ 1350803750 w 3784"/>
                              <a:gd name="T11" fmla="*/ 241935000 h 328"/>
                              <a:gd name="T12" fmla="*/ 1559977513 w 3784"/>
                              <a:gd name="T13" fmla="*/ 350302513 h 328"/>
                              <a:gd name="T14" fmla="*/ 1577617813 w 3784"/>
                              <a:gd name="T15" fmla="*/ 378023438 h 328"/>
                              <a:gd name="T16" fmla="*/ 1678424063 w 3784"/>
                              <a:gd name="T17" fmla="*/ 315020325 h 328"/>
                              <a:gd name="T18" fmla="*/ 1806952825 w 3784"/>
                              <a:gd name="T19" fmla="*/ 350302513 h 328"/>
                              <a:gd name="T20" fmla="*/ 1963202513 w 3784"/>
                              <a:gd name="T21" fmla="*/ 345262200 h 328"/>
                              <a:gd name="T22" fmla="*/ 2091729688 w 3784"/>
                              <a:gd name="T23" fmla="*/ 249496263 h 328"/>
                              <a:gd name="T24" fmla="*/ 2081649063 w 3784"/>
                              <a:gd name="T25" fmla="*/ 239415638 h 328"/>
                              <a:gd name="T26" fmla="*/ 2147483647 w 3784"/>
                              <a:gd name="T27" fmla="*/ 226814063 h 328"/>
                              <a:gd name="T28" fmla="*/ 2147483647 w 3784"/>
                              <a:gd name="T29" fmla="*/ 254536575 h 328"/>
                              <a:gd name="T30" fmla="*/ 2147483647 w 3784"/>
                              <a:gd name="T31" fmla="*/ 375504075 h 328"/>
                              <a:gd name="T32" fmla="*/ 2147483647 w 3784"/>
                              <a:gd name="T33" fmla="*/ 425907200 h 328"/>
                              <a:gd name="T34" fmla="*/ 2147483647 w 3784"/>
                              <a:gd name="T35" fmla="*/ 284778450 h 328"/>
                              <a:gd name="T36" fmla="*/ 2147483647 w 3784"/>
                              <a:gd name="T37" fmla="*/ 289818763 h 328"/>
                              <a:gd name="T38" fmla="*/ 2147483647 w 3784"/>
                              <a:gd name="T39" fmla="*/ 317539688 h 328"/>
                              <a:gd name="T40" fmla="*/ 2147483647 w 3784"/>
                              <a:gd name="T41" fmla="*/ 357862188 h 328"/>
                              <a:gd name="T42" fmla="*/ 2147483647 w 3784"/>
                              <a:gd name="T43" fmla="*/ 312499375 h 328"/>
                              <a:gd name="T44" fmla="*/ 2147483647 w 3784"/>
                              <a:gd name="T45" fmla="*/ 337700938 h 328"/>
                              <a:gd name="T46" fmla="*/ 2147483647 w 3784"/>
                              <a:gd name="T47" fmla="*/ 380544388 h 328"/>
                              <a:gd name="T48" fmla="*/ 2147483647 w 3784"/>
                              <a:gd name="T49" fmla="*/ 282257500 h 328"/>
                              <a:gd name="T50" fmla="*/ 2147483647 w 3784"/>
                              <a:gd name="T51" fmla="*/ 420866888 h 328"/>
                              <a:gd name="T52" fmla="*/ 2147483647 w 3784"/>
                              <a:gd name="T53" fmla="*/ 315020325 h 328"/>
                              <a:gd name="T54" fmla="*/ 2147483647 w 3784"/>
                              <a:gd name="T55" fmla="*/ 289818763 h 328"/>
                              <a:gd name="T56" fmla="*/ 2147483647 w 3784"/>
                              <a:gd name="T57" fmla="*/ 395665325 h 328"/>
                              <a:gd name="T58" fmla="*/ 2147483647 w 3784"/>
                              <a:gd name="T59" fmla="*/ 307459063 h 328"/>
                              <a:gd name="T60" fmla="*/ 2147483647 w 3784"/>
                              <a:gd name="T61" fmla="*/ 342741250 h 328"/>
                              <a:gd name="T62" fmla="*/ 2147483647 w 3784"/>
                              <a:gd name="T63" fmla="*/ 186491563 h 328"/>
                              <a:gd name="T64" fmla="*/ 2147483647 w 3784"/>
                              <a:gd name="T65" fmla="*/ 274697825 h 328"/>
                              <a:gd name="T66" fmla="*/ 2147483647 w 3784"/>
                              <a:gd name="T67" fmla="*/ 226814063 h 328"/>
                              <a:gd name="T68" fmla="*/ 2147483647 w 3784"/>
                              <a:gd name="T69" fmla="*/ 330141263 h 328"/>
                              <a:gd name="T70" fmla="*/ 2147483647 w 3784"/>
                              <a:gd name="T71" fmla="*/ 332660625 h 328"/>
                              <a:gd name="T72" fmla="*/ 2147483647 w 3784"/>
                              <a:gd name="T73" fmla="*/ 320060638 h 328"/>
                              <a:gd name="T74" fmla="*/ 2147483647 w 3784"/>
                              <a:gd name="T75" fmla="*/ 312499375 h 328"/>
                              <a:gd name="T76" fmla="*/ 2147483647 w 3784"/>
                              <a:gd name="T77" fmla="*/ 128528763 h 328"/>
                              <a:gd name="T78" fmla="*/ 2147483647 w 3784"/>
                              <a:gd name="T79" fmla="*/ 199093138 h 328"/>
                              <a:gd name="T80" fmla="*/ 2147483647 w 3784"/>
                              <a:gd name="T81" fmla="*/ 214214075 h 328"/>
                              <a:gd name="T82" fmla="*/ 2147483647 w 3784"/>
                              <a:gd name="T83" fmla="*/ 325100950 h 328"/>
                              <a:gd name="T84" fmla="*/ 2147483647 w 3784"/>
                              <a:gd name="T85" fmla="*/ 138609388 h 328"/>
                              <a:gd name="T86" fmla="*/ 2147483647 w 3784"/>
                              <a:gd name="T87" fmla="*/ 191531875 h 328"/>
                              <a:gd name="T88" fmla="*/ 2147483647 w 3784"/>
                              <a:gd name="T89" fmla="*/ 282257500 h 328"/>
                              <a:gd name="T90" fmla="*/ 2147483647 w 3784"/>
                              <a:gd name="T91" fmla="*/ 113407825 h 328"/>
                              <a:gd name="T92" fmla="*/ 2147483647 w 3784"/>
                              <a:gd name="T93" fmla="*/ 541834388 h 328"/>
                              <a:gd name="T94" fmla="*/ 2147483647 w 3784"/>
                              <a:gd name="T95" fmla="*/ 710684063 h 328"/>
                              <a:gd name="T96" fmla="*/ 2147483647 w 3784"/>
                              <a:gd name="T97" fmla="*/ 773688763 h 328"/>
                              <a:gd name="T98" fmla="*/ 2147483647 w 3784"/>
                              <a:gd name="T99" fmla="*/ 776208125 h 328"/>
                              <a:gd name="T100" fmla="*/ 2147483647 w 3784"/>
                              <a:gd name="T101" fmla="*/ 713205013 h 328"/>
                              <a:gd name="T102" fmla="*/ 2147483647 w 3784"/>
                              <a:gd name="T103" fmla="*/ 758567825 h 328"/>
                              <a:gd name="T104" fmla="*/ 2147483647 w 3784"/>
                              <a:gd name="T105" fmla="*/ 715724375 h 328"/>
                              <a:gd name="T106" fmla="*/ 1496972813 w 3784"/>
                              <a:gd name="T107" fmla="*/ 733366263 h 328"/>
                              <a:gd name="T108" fmla="*/ 1040825325 w 3784"/>
                              <a:gd name="T109" fmla="*/ 700603438 h 328"/>
                              <a:gd name="T110" fmla="*/ 80645000 w 3784"/>
                              <a:gd name="T111" fmla="*/ 803930638 h 328"/>
                              <a:gd name="T112" fmla="*/ 7561263 w 3784"/>
                              <a:gd name="T113" fmla="*/ 609877813 h 328"/>
                              <a:gd name="T114" fmla="*/ 73085325 w 3784"/>
                              <a:gd name="T115" fmla="*/ 73085325 h 32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3784"/>
                              <a:gd name="T175" fmla="*/ 0 h 328"/>
                              <a:gd name="T176" fmla="*/ 3784 w 3784"/>
                              <a:gd name="T177" fmla="*/ 328 h 328"/>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3784" h="328">
                                <a:moveTo>
                                  <a:pt x="32" y="0"/>
                                </a:moveTo>
                                <a:lnTo>
                                  <a:pt x="56" y="9"/>
                                </a:lnTo>
                                <a:lnTo>
                                  <a:pt x="80" y="18"/>
                                </a:lnTo>
                                <a:lnTo>
                                  <a:pt x="103" y="25"/>
                                </a:lnTo>
                                <a:lnTo>
                                  <a:pt x="128" y="32"/>
                                </a:lnTo>
                                <a:lnTo>
                                  <a:pt x="144" y="44"/>
                                </a:lnTo>
                                <a:lnTo>
                                  <a:pt x="160" y="56"/>
                                </a:lnTo>
                                <a:lnTo>
                                  <a:pt x="170" y="63"/>
                                </a:lnTo>
                                <a:lnTo>
                                  <a:pt x="181" y="70"/>
                                </a:lnTo>
                                <a:lnTo>
                                  <a:pt x="193" y="78"/>
                                </a:lnTo>
                                <a:lnTo>
                                  <a:pt x="205" y="86"/>
                                </a:lnTo>
                                <a:lnTo>
                                  <a:pt x="216" y="93"/>
                                </a:lnTo>
                                <a:lnTo>
                                  <a:pt x="224" y="99"/>
                                </a:lnTo>
                                <a:lnTo>
                                  <a:pt x="230" y="103"/>
                                </a:lnTo>
                                <a:lnTo>
                                  <a:pt x="231" y="104"/>
                                </a:lnTo>
                                <a:lnTo>
                                  <a:pt x="232" y="104"/>
                                </a:lnTo>
                                <a:lnTo>
                                  <a:pt x="248" y="84"/>
                                </a:lnTo>
                                <a:lnTo>
                                  <a:pt x="265" y="64"/>
                                </a:lnTo>
                                <a:lnTo>
                                  <a:pt x="281" y="45"/>
                                </a:lnTo>
                                <a:lnTo>
                                  <a:pt x="296" y="24"/>
                                </a:lnTo>
                                <a:lnTo>
                                  <a:pt x="320" y="48"/>
                                </a:lnTo>
                                <a:lnTo>
                                  <a:pt x="344" y="72"/>
                                </a:lnTo>
                                <a:lnTo>
                                  <a:pt x="346" y="75"/>
                                </a:lnTo>
                                <a:lnTo>
                                  <a:pt x="348" y="79"/>
                                </a:lnTo>
                                <a:lnTo>
                                  <a:pt x="351" y="87"/>
                                </a:lnTo>
                                <a:lnTo>
                                  <a:pt x="353" y="91"/>
                                </a:lnTo>
                                <a:lnTo>
                                  <a:pt x="355" y="94"/>
                                </a:lnTo>
                                <a:lnTo>
                                  <a:pt x="357" y="96"/>
                                </a:lnTo>
                                <a:lnTo>
                                  <a:pt x="360" y="96"/>
                                </a:lnTo>
                                <a:lnTo>
                                  <a:pt x="364" y="94"/>
                                </a:lnTo>
                                <a:lnTo>
                                  <a:pt x="366" y="91"/>
                                </a:lnTo>
                                <a:lnTo>
                                  <a:pt x="370" y="82"/>
                                </a:lnTo>
                                <a:lnTo>
                                  <a:pt x="372" y="72"/>
                                </a:lnTo>
                                <a:lnTo>
                                  <a:pt x="374" y="68"/>
                                </a:lnTo>
                                <a:lnTo>
                                  <a:pt x="376" y="64"/>
                                </a:lnTo>
                                <a:lnTo>
                                  <a:pt x="383" y="59"/>
                                </a:lnTo>
                                <a:lnTo>
                                  <a:pt x="391" y="55"/>
                                </a:lnTo>
                                <a:lnTo>
                                  <a:pt x="408" y="48"/>
                                </a:lnTo>
                                <a:lnTo>
                                  <a:pt x="423" y="55"/>
                                </a:lnTo>
                                <a:lnTo>
                                  <a:pt x="435" y="62"/>
                                </a:lnTo>
                                <a:lnTo>
                                  <a:pt x="446" y="69"/>
                                </a:lnTo>
                                <a:lnTo>
                                  <a:pt x="455" y="77"/>
                                </a:lnTo>
                                <a:lnTo>
                                  <a:pt x="463" y="85"/>
                                </a:lnTo>
                                <a:lnTo>
                                  <a:pt x="471" y="95"/>
                                </a:lnTo>
                                <a:lnTo>
                                  <a:pt x="479" y="107"/>
                                </a:lnTo>
                                <a:lnTo>
                                  <a:pt x="488" y="120"/>
                                </a:lnTo>
                                <a:lnTo>
                                  <a:pt x="500" y="116"/>
                                </a:lnTo>
                                <a:lnTo>
                                  <a:pt x="506" y="115"/>
                                </a:lnTo>
                                <a:lnTo>
                                  <a:pt x="512" y="112"/>
                                </a:lnTo>
                                <a:lnTo>
                                  <a:pt x="518" y="108"/>
                                </a:lnTo>
                                <a:lnTo>
                                  <a:pt x="524" y="103"/>
                                </a:lnTo>
                                <a:lnTo>
                                  <a:pt x="529" y="98"/>
                                </a:lnTo>
                                <a:lnTo>
                                  <a:pt x="532" y="97"/>
                                </a:lnTo>
                                <a:lnTo>
                                  <a:pt x="536" y="96"/>
                                </a:lnTo>
                                <a:lnTo>
                                  <a:pt x="544" y="97"/>
                                </a:lnTo>
                                <a:lnTo>
                                  <a:pt x="554" y="100"/>
                                </a:lnTo>
                                <a:lnTo>
                                  <a:pt x="565" y="104"/>
                                </a:lnTo>
                                <a:lnTo>
                                  <a:pt x="576" y="108"/>
                                </a:lnTo>
                                <a:lnTo>
                                  <a:pt x="588" y="114"/>
                                </a:lnTo>
                                <a:lnTo>
                                  <a:pt x="598" y="119"/>
                                </a:lnTo>
                                <a:lnTo>
                                  <a:pt x="608" y="124"/>
                                </a:lnTo>
                                <a:lnTo>
                                  <a:pt x="616" y="128"/>
                                </a:lnTo>
                                <a:lnTo>
                                  <a:pt x="619" y="139"/>
                                </a:lnTo>
                                <a:lnTo>
                                  <a:pt x="621" y="147"/>
                                </a:lnTo>
                                <a:lnTo>
                                  <a:pt x="622" y="153"/>
                                </a:lnTo>
                                <a:lnTo>
                                  <a:pt x="623" y="158"/>
                                </a:lnTo>
                                <a:lnTo>
                                  <a:pt x="623" y="160"/>
                                </a:lnTo>
                                <a:lnTo>
                                  <a:pt x="624" y="160"/>
                                </a:lnTo>
                                <a:lnTo>
                                  <a:pt x="625" y="157"/>
                                </a:lnTo>
                                <a:lnTo>
                                  <a:pt x="625" y="154"/>
                                </a:lnTo>
                                <a:lnTo>
                                  <a:pt x="626" y="150"/>
                                </a:lnTo>
                                <a:lnTo>
                                  <a:pt x="630" y="141"/>
                                </a:lnTo>
                                <a:lnTo>
                                  <a:pt x="633" y="135"/>
                                </a:lnTo>
                                <a:lnTo>
                                  <a:pt x="637" y="130"/>
                                </a:lnTo>
                                <a:lnTo>
                                  <a:pt x="642" y="125"/>
                                </a:lnTo>
                                <a:lnTo>
                                  <a:pt x="648" y="120"/>
                                </a:lnTo>
                                <a:lnTo>
                                  <a:pt x="651" y="119"/>
                                </a:lnTo>
                                <a:lnTo>
                                  <a:pt x="654" y="119"/>
                                </a:lnTo>
                                <a:lnTo>
                                  <a:pt x="660" y="121"/>
                                </a:lnTo>
                                <a:lnTo>
                                  <a:pt x="666" y="125"/>
                                </a:lnTo>
                                <a:lnTo>
                                  <a:pt x="672" y="128"/>
                                </a:lnTo>
                                <a:lnTo>
                                  <a:pt x="675" y="135"/>
                                </a:lnTo>
                                <a:lnTo>
                                  <a:pt x="678" y="143"/>
                                </a:lnTo>
                                <a:lnTo>
                                  <a:pt x="682" y="149"/>
                                </a:lnTo>
                                <a:lnTo>
                                  <a:pt x="685" y="151"/>
                                </a:lnTo>
                                <a:lnTo>
                                  <a:pt x="688" y="152"/>
                                </a:lnTo>
                                <a:lnTo>
                                  <a:pt x="698" y="150"/>
                                </a:lnTo>
                                <a:lnTo>
                                  <a:pt x="708" y="146"/>
                                </a:lnTo>
                                <a:lnTo>
                                  <a:pt x="717" y="139"/>
                                </a:lnTo>
                                <a:lnTo>
                                  <a:pt x="726" y="131"/>
                                </a:lnTo>
                                <a:lnTo>
                                  <a:pt x="740" y="112"/>
                                </a:lnTo>
                                <a:lnTo>
                                  <a:pt x="747" y="104"/>
                                </a:lnTo>
                                <a:lnTo>
                                  <a:pt x="752" y="96"/>
                                </a:lnTo>
                                <a:lnTo>
                                  <a:pt x="757" y="107"/>
                                </a:lnTo>
                                <a:lnTo>
                                  <a:pt x="762" y="118"/>
                                </a:lnTo>
                                <a:lnTo>
                                  <a:pt x="768" y="128"/>
                                </a:lnTo>
                                <a:lnTo>
                                  <a:pt x="776" y="136"/>
                                </a:lnTo>
                                <a:lnTo>
                                  <a:pt x="779" y="137"/>
                                </a:lnTo>
                                <a:lnTo>
                                  <a:pt x="782" y="138"/>
                                </a:lnTo>
                                <a:lnTo>
                                  <a:pt x="788" y="136"/>
                                </a:lnTo>
                                <a:lnTo>
                                  <a:pt x="795" y="132"/>
                                </a:lnTo>
                                <a:lnTo>
                                  <a:pt x="800" y="128"/>
                                </a:lnTo>
                                <a:lnTo>
                                  <a:pt x="807" y="122"/>
                                </a:lnTo>
                                <a:lnTo>
                                  <a:pt x="813" y="117"/>
                                </a:lnTo>
                                <a:lnTo>
                                  <a:pt x="821" y="109"/>
                                </a:lnTo>
                                <a:lnTo>
                                  <a:pt x="827" y="103"/>
                                </a:lnTo>
                                <a:lnTo>
                                  <a:pt x="830" y="99"/>
                                </a:lnTo>
                                <a:lnTo>
                                  <a:pt x="830" y="97"/>
                                </a:lnTo>
                                <a:lnTo>
                                  <a:pt x="829" y="96"/>
                                </a:lnTo>
                                <a:lnTo>
                                  <a:pt x="827" y="95"/>
                                </a:lnTo>
                                <a:lnTo>
                                  <a:pt x="825" y="96"/>
                                </a:lnTo>
                                <a:lnTo>
                                  <a:pt x="823" y="96"/>
                                </a:lnTo>
                                <a:lnTo>
                                  <a:pt x="821" y="97"/>
                                </a:lnTo>
                                <a:lnTo>
                                  <a:pt x="822" y="97"/>
                                </a:lnTo>
                                <a:lnTo>
                                  <a:pt x="826" y="95"/>
                                </a:lnTo>
                                <a:lnTo>
                                  <a:pt x="832" y="92"/>
                                </a:lnTo>
                                <a:lnTo>
                                  <a:pt x="842" y="87"/>
                                </a:lnTo>
                                <a:lnTo>
                                  <a:pt x="849" y="84"/>
                                </a:lnTo>
                                <a:lnTo>
                                  <a:pt x="856" y="80"/>
                                </a:lnTo>
                                <a:lnTo>
                                  <a:pt x="867" y="83"/>
                                </a:lnTo>
                                <a:lnTo>
                                  <a:pt x="876" y="85"/>
                                </a:lnTo>
                                <a:lnTo>
                                  <a:pt x="885" y="87"/>
                                </a:lnTo>
                                <a:lnTo>
                                  <a:pt x="892" y="89"/>
                                </a:lnTo>
                                <a:lnTo>
                                  <a:pt x="898" y="90"/>
                                </a:lnTo>
                                <a:lnTo>
                                  <a:pt x="903" y="91"/>
                                </a:lnTo>
                                <a:lnTo>
                                  <a:pt x="911" y="93"/>
                                </a:lnTo>
                                <a:lnTo>
                                  <a:pt x="916" y="94"/>
                                </a:lnTo>
                                <a:lnTo>
                                  <a:pt x="918" y="95"/>
                                </a:lnTo>
                                <a:lnTo>
                                  <a:pt x="920" y="95"/>
                                </a:lnTo>
                                <a:lnTo>
                                  <a:pt x="920" y="96"/>
                                </a:lnTo>
                                <a:lnTo>
                                  <a:pt x="920" y="97"/>
                                </a:lnTo>
                                <a:lnTo>
                                  <a:pt x="920" y="99"/>
                                </a:lnTo>
                                <a:lnTo>
                                  <a:pt x="922" y="101"/>
                                </a:lnTo>
                                <a:lnTo>
                                  <a:pt x="925" y="105"/>
                                </a:lnTo>
                                <a:lnTo>
                                  <a:pt x="931" y="110"/>
                                </a:lnTo>
                                <a:lnTo>
                                  <a:pt x="939" y="117"/>
                                </a:lnTo>
                                <a:lnTo>
                                  <a:pt x="945" y="121"/>
                                </a:lnTo>
                                <a:lnTo>
                                  <a:pt x="951" y="125"/>
                                </a:lnTo>
                                <a:lnTo>
                                  <a:pt x="959" y="130"/>
                                </a:lnTo>
                                <a:lnTo>
                                  <a:pt x="968" y="136"/>
                                </a:lnTo>
                                <a:lnTo>
                                  <a:pt x="979" y="142"/>
                                </a:lnTo>
                                <a:lnTo>
                                  <a:pt x="991" y="149"/>
                                </a:lnTo>
                                <a:lnTo>
                                  <a:pt x="1004" y="156"/>
                                </a:lnTo>
                                <a:lnTo>
                                  <a:pt x="1017" y="162"/>
                                </a:lnTo>
                                <a:lnTo>
                                  <a:pt x="1029" y="168"/>
                                </a:lnTo>
                                <a:lnTo>
                                  <a:pt x="1039" y="172"/>
                                </a:lnTo>
                                <a:lnTo>
                                  <a:pt x="1043" y="174"/>
                                </a:lnTo>
                                <a:lnTo>
                                  <a:pt x="1046" y="175"/>
                                </a:lnTo>
                                <a:lnTo>
                                  <a:pt x="1047" y="176"/>
                                </a:lnTo>
                                <a:lnTo>
                                  <a:pt x="1048" y="176"/>
                                </a:lnTo>
                                <a:lnTo>
                                  <a:pt x="1076" y="169"/>
                                </a:lnTo>
                                <a:lnTo>
                                  <a:pt x="1090" y="165"/>
                                </a:lnTo>
                                <a:lnTo>
                                  <a:pt x="1104" y="160"/>
                                </a:lnTo>
                                <a:lnTo>
                                  <a:pt x="1117" y="153"/>
                                </a:lnTo>
                                <a:lnTo>
                                  <a:pt x="1129" y="146"/>
                                </a:lnTo>
                                <a:lnTo>
                                  <a:pt x="1152" y="131"/>
                                </a:lnTo>
                                <a:lnTo>
                                  <a:pt x="1174" y="116"/>
                                </a:lnTo>
                                <a:lnTo>
                                  <a:pt x="1187" y="109"/>
                                </a:lnTo>
                                <a:lnTo>
                                  <a:pt x="1200" y="104"/>
                                </a:lnTo>
                                <a:lnTo>
                                  <a:pt x="1205" y="113"/>
                                </a:lnTo>
                                <a:lnTo>
                                  <a:pt x="1210" y="123"/>
                                </a:lnTo>
                                <a:lnTo>
                                  <a:pt x="1216" y="131"/>
                                </a:lnTo>
                                <a:lnTo>
                                  <a:pt x="1220" y="134"/>
                                </a:lnTo>
                                <a:lnTo>
                                  <a:pt x="1224" y="136"/>
                                </a:lnTo>
                                <a:lnTo>
                                  <a:pt x="1236" y="136"/>
                                </a:lnTo>
                                <a:lnTo>
                                  <a:pt x="1250" y="134"/>
                                </a:lnTo>
                                <a:lnTo>
                                  <a:pt x="1265" y="129"/>
                                </a:lnTo>
                                <a:lnTo>
                                  <a:pt x="1280" y="122"/>
                                </a:lnTo>
                                <a:lnTo>
                                  <a:pt x="1295" y="115"/>
                                </a:lnTo>
                                <a:lnTo>
                                  <a:pt x="1310" y="107"/>
                                </a:lnTo>
                                <a:lnTo>
                                  <a:pt x="1324" y="101"/>
                                </a:lnTo>
                                <a:lnTo>
                                  <a:pt x="1336" y="96"/>
                                </a:lnTo>
                                <a:lnTo>
                                  <a:pt x="1340" y="107"/>
                                </a:lnTo>
                                <a:lnTo>
                                  <a:pt x="1345" y="116"/>
                                </a:lnTo>
                                <a:lnTo>
                                  <a:pt x="1350" y="121"/>
                                </a:lnTo>
                                <a:lnTo>
                                  <a:pt x="1356" y="125"/>
                                </a:lnTo>
                                <a:lnTo>
                                  <a:pt x="1363" y="126"/>
                                </a:lnTo>
                                <a:lnTo>
                                  <a:pt x="1371" y="126"/>
                                </a:lnTo>
                                <a:lnTo>
                                  <a:pt x="1381" y="124"/>
                                </a:lnTo>
                                <a:lnTo>
                                  <a:pt x="1392" y="120"/>
                                </a:lnTo>
                                <a:lnTo>
                                  <a:pt x="1400" y="122"/>
                                </a:lnTo>
                                <a:lnTo>
                                  <a:pt x="1409" y="123"/>
                                </a:lnTo>
                                <a:lnTo>
                                  <a:pt x="1417" y="125"/>
                                </a:lnTo>
                                <a:lnTo>
                                  <a:pt x="1424" y="128"/>
                                </a:lnTo>
                                <a:lnTo>
                                  <a:pt x="1427" y="130"/>
                                </a:lnTo>
                                <a:lnTo>
                                  <a:pt x="1429" y="134"/>
                                </a:lnTo>
                                <a:lnTo>
                                  <a:pt x="1431" y="142"/>
                                </a:lnTo>
                                <a:lnTo>
                                  <a:pt x="1433" y="146"/>
                                </a:lnTo>
                                <a:lnTo>
                                  <a:pt x="1434" y="149"/>
                                </a:lnTo>
                                <a:lnTo>
                                  <a:pt x="1437" y="151"/>
                                </a:lnTo>
                                <a:lnTo>
                                  <a:pt x="1440" y="152"/>
                                </a:lnTo>
                                <a:lnTo>
                                  <a:pt x="1448" y="151"/>
                                </a:lnTo>
                                <a:lnTo>
                                  <a:pt x="1456" y="148"/>
                                </a:lnTo>
                                <a:lnTo>
                                  <a:pt x="1463" y="143"/>
                                </a:lnTo>
                                <a:lnTo>
                                  <a:pt x="1470" y="137"/>
                                </a:lnTo>
                                <a:lnTo>
                                  <a:pt x="1483" y="124"/>
                                </a:lnTo>
                                <a:lnTo>
                                  <a:pt x="1489" y="117"/>
                                </a:lnTo>
                                <a:lnTo>
                                  <a:pt x="1496" y="112"/>
                                </a:lnTo>
                                <a:lnTo>
                                  <a:pt x="1503" y="119"/>
                                </a:lnTo>
                                <a:lnTo>
                                  <a:pt x="1510" y="124"/>
                                </a:lnTo>
                                <a:lnTo>
                                  <a:pt x="1515" y="129"/>
                                </a:lnTo>
                                <a:lnTo>
                                  <a:pt x="1521" y="132"/>
                                </a:lnTo>
                                <a:lnTo>
                                  <a:pt x="1526" y="134"/>
                                </a:lnTo>
                                <a:lnTo>
                                  <a:pt x="1530" y="134"/>
                                </a:lnTo>
                                <a:lnTo>
                                  <a:pt x="1539" y="134"/>
                                </a:lnTo>
                                <a:lnTo>
                                  <a:pt x="1548" y="129"/>
                                </a:lnTo>
                                <a:lnTo>
                                  <a:pt x="1558" y="123"/>
                                </a:lnTo>
                                <a:lnTo>
                                  <a:pt x="1570" y="114"/>
                                </a:lnTo>
                                <a:lnTo>
                                  <a:pt x="1584" y="104"/>
                                </a:lnTo>
                                <a:lnTo>
                                  <a:pt x="1616" y="120"/>
                                </a:lnTo>
                                <a:lnTo>
                                  <a:pt x="1648" y="136"/>
                                </a:lnTo>
                                <a:lnTo>
                                  <a:pt x="1654" y="141"/>
                                </a:lnTo>
                                <a:lnTo>
                                  <a:pt x="1659" y="146"/>
                                </a:lnTo>
                                <a:lnTo>
                                  <a:pt x="1665" y="151"/>
                                </a:lnTo>
                                <a:lnTo>
                                  <a:pt x="1668" y="152"/>
                                </a:lnTo>
                                <a:lnTo>
                                  <a:pt x="1672" y="152"/>
                                </a:lnTo>
                                <a:lnTo>
                                  <a:pt x="1680" y="150"/>
                                </a:lnTo>
                                <a:lnTo>
                                  <a:pt x="1688" y="146"/>
                                </a:lnTo>
                                <a:lnTo>
                                  <a:pt x="1695" y="141"/>
                                </a:lnTo>
                                <a:lnTo>
                                  <a:pt x="1702" y="136"/>
                                </a:lnTo>
                                <a:lnTo>
                                  <a:pt x="1715" y="123"/>
                                </a:lnTo>
                                <a:lnTo>
                                  <a:pt x="1721" y="117"/>
                                </a:lnTo>
                                <a:lnTo>
                                  <a:pt x="1728" y="112"/>
                                </a:lnTo>
                                <a:lnTo>
                                  <a:pt x="1737" y="124"/>
                                </a:lnTo>
                                <a:lnTo>
                                  <a:pt x="1746" y="134"/>
                                </a:lnTo>
                                <a:lnTo>
                                  <a:pt x="1756" y="142"/>
                                </a:lnTo>
                                <a:lnTo>
                                  <a:pt x="1767" y="150"/>
                                </a:lnTo>
                                <a:lnTo>
                                  <a:pt x="1790" y="163"/>
                                </a:lnTo>
                                <a:lnTo>
                                  <a:pt x="1816" y="176"/>
                                </a:lnTo>
                                <a:lnTo>
                                  <a:pt x="1823" y="174"/>
                                </a:lnTo>
                                <a:lnTo>
                                  <a:pt x="1833" y="171"/>
                                </a:lnTo>
                                <a:lnTo>
                                  <a:pt x="1844" y="167"/>
                                </a:lnTo>
                                <a:lnTo>
                                  <a:pt x="1856" y="163"/>
                                </a:lnTo>
                                <a:lnTo>
                                  <a:pt x="1868" y="159"/>
                                </a:lnTo>
                                <a:lnTo>
                                  <a:pt x="1879" y="154"/>
                                </a:lnTo>
                                <a:lnTo>
                                  <a:pt x="1889" y="149"/>
                                </a:lnTo>
                                <a:lnTo>
                                  <a:pt x="1896" y="144"/>
                                </a:lnTo>
                                <a:lnTo>
                                  <a:pt x="1904" y="137"/>
                                </a:lnTo>
                                <a:lnTo>
                                  <a:pt x="1909" y="132"/>
                                </a:lnTo>
                                <a:lnTo>
                                  <a:pt x="1913" y="128"/>
                                </a:lnTo>
                                <a:lnTo>
                                  <a:pt x="1915" y="125"/>
                                </a:lnTo>
                                <a:lnTo>
                                  <a:pt x="1915" y="123"/>
                                </a:lnTo>
                                <a:lnTo>
                                  <a:pt x="1915" y="121"/>
                                </a:lnTo>
                                <a:lnTo>
                                  <a:pt x="1913" y="120"/>
                                </a:lnTo>
                                <a:lnTo>
                                  <a:pt x="1911" y="120"/>
                                </a:lnTo>
                                <a:lnTo>
                                  <a:pt x="1912" y="119"/>
                                </a:lnTo>
                                <a:lnTo>
                                  <a:pt x="1915" y="119"/>
                                </a:lnTo>
                                <a:lnTo>
                                  <a:pt x="1920" y="117"/>
                                </a:lnTo>
                                <a:lnTo>
                                  <a:pt x="1927" y="115"/>
                                </a:lnTo>
                                <a:lnTo>
                                  <a:pt x="1936" y="112"/>
                                </a:lnTo>
                                <a:lnTo>
                                  <a:pt x="1942" y="122"/>
                                </a:lnTo>
                                <a:lnTo>
                                  <a:pt x="1948" y="130"/>
                                </a:lnTo>
                                <a:lnTo>
                                  <a:pt x="1953" y="137"/>
                                </a:lnTo>
                                <a:lnTo>
                                  <a:pt x="1958" y="143"/>
                                </a:lnTo>
                                <a:lnTo>
                                  <a:pt x="1962" y="148"/>
                                </a:lnTo>
                                <a:lnTo>
                                  <a:pt x="1966" y="151"/>
                                </a:lnTo>
                                <a:lnTo>
                                  <a:pt x="1974" y="156"/>
                                </a:lnTo>
                                <a:lnTo>
                                  <a:pt x="1984" y="157"/>
                                </a:lnTo>
                                <a:lnTo>
                                  <a:pt x="1996" y="155"/>
                                </a:lnTo>
                                <a:lnTo>
                                  <a:pt x="2003" y="154"/>
                                </a:lnTo>
                                <a:lnTo>
                                  <a:pt x="2012" y="151"/>
                                </a:lnTo>
                                <a:lnTo>
                                  <a:pt x="2021" y="148"/>
                                </a:lnTo>
                                <a:lnTo>
                                  <a:pt x="2032" y="144"/>
                                </a:lnTo>
                                <a:lnTo>
                                  <a:pt x="2037" y="140"/>
                                </a:lnTo>
                                <a:lnTo>
                                  <a:pt x="2043" y="135"/>
                                </a:lnTo>
                                <a:lnTo>
                                  <a:pt x="2051" y="129"/>
                                </a:lnTo>
                                <a:lnTo>
                                  <a:pt x="2060" y="122"/>
                                </a:lnTo>
                                <a:lnTo>
                                  <a:pt x="2070" y="117"/>
                                </a:lnTo>
                                <a:lnTo>
                                  <a:pt x="2079" y="113"/>
                                </a:lnTo>
                                <a:lnTo>
                                  <a:pt x="2088" y="111"/>
                                </a:lnTo>
                                <a:lnTo>
                                  <a:pt x="2096" y="112"/>
                                </a:lnTo>
                                <a:lnTo>
                                  <a:pt x="2099" y="114"/>
                                </a:lnTo>
                                <a:lnTo>
                                  <a:pt x="2100" y="116"/>
                                </a:lnTo>
                                <a:lnTo>
                                  <a:pt x="2102" y="122"/>
                                </a:lnTo>
                                <a:lnTo>
                                  <a:pt x="2103" y="129"/>
                                </a:lnTo>
                                <a:lnTo>
                                  <a:pt x="2104" y="136"/>
                                </a:lnTo>
                                <a:lnTo>
                                  <a:pt x="2112" y="152"/>
                                </a:lnTo>
                                <a:lnTo>
                                  <a:pt x="2120" y="168"/>
                                </a:lnTo>
                                <a:lnTo>
                                  <a:pt x="2159" y="153"/>
                                </a:lnTo>
                                <a:lnTo>
                                  <a:pt x="2197" y="138"/>
                                </a:lnTo>
                                <a:lnTo>
                                  <a:pt x="2273" y="105"/>
                                </a:lnTo>
                                <a:lnTo>
                                  <a:pt x="2348" y="72"/>
                                </a:lnTo>
                                <a:lnTo>
                                  <a:pt x="2424" y="40"/>
                                </a:lnTo>
                                <a:lnTo>
                                  <a:pt x="2443" y="58"/>
                                </a:lnTo>
                                <a:lnTo>
                                  <a:pt x="2461" y="74"/>
                                </a:lnTo>
                                <a:lnTo>
                                  <a:pt x="2478" y="86"/>
                                </a:lnTo>
                                <a:lnTo>
                                  <a:pt x="2496" y="97"/>
                                </a:lnTo>
                                <a:lnTo>
                                  <a:pt x="2515" y="105"/>
                                </a:lnTo>
                                <a:lnTo>
                                  <a:pt x="2535" y="111"/>
                                </a:lnTo>
                                <a:lnTo>
                                  <a:pt x="2558" y="116"/>
                                </a:lnTo>
                                <a:lnTo>
                                  <a:pt x="2584" y="120"/>
                                </a:lnTo>
                                <a:lnTo>
                                  <a:pt x="2603" y="115"/>
                                </a:lnTo>
                                <a:lnTo>
                                  <a:pt x="2618" y="112"/>
                                </a:lnTo>
                                <a:lnTo>
                                  <a:pt x="2631" y="109"/>
                                </a:lnTo>
                                <a:lnTo>
                                  <a:pt x="2641" y="107"/>
                                </a:lnTo>
                                <a:lnTo>
                                  <a:pt x="2649" y="105"/>
                                </a:lnTo>
                                <a:lnTo>
                                  <a:pt x="2656" y="104"/>
                                </a:lnTo>
                                <a:lnTo>
                                  <a:pt x="2661" y="103"/>
                                </a:lnTo>
                                <a:lnTo>
                                  <a:pt x="2665" y="102"/>
                                </a:lnTo>
                                <a:lnTo>
                                  <a:pt x="2673" y="99"/>
                                </a:lnTo>
                                <a:lnTo>
                                  <a:pt x="2681" y="96"/>
                                </a:lnTo>
                                <a:lnTo>
                                  <a:pt x="2686" y="93"/>
                                </a:lnTo>
                                <a:lnTo>
                                  <a:pt x="2693" y="90"/>
                                </a:lnTo>
                                <a:lnTo>
                                  <a:pt x="2702" y="85"/>
                                </a:lnTo>
                                <a:lnTo>
                                  <a:pt x="2712" y="80"/>
                                </a:lnTo>
                                <a:lnTo>
                                  <a:pt x="2721" y="84"/>
                                </a:lnTo>
                                <a:lnTo>
                                  <a:pt x="2729" y="87"/>
                                </a:lnTo>
                                <a:lnTo>
                                  <a:pt x="2742" y="94"/>
                                </a:lnTo>
                                <a:lnTo>
                                  <a:pt x="2752" y="102"/>
                                </a:lnTo>
                                <a:lnTo>
                                  <a:pt x="2761" y="110"/>
                                </a:lnTo>
                                <a:lnTo>
                                  <a:pt x="2768" y="119"/>
                                </a:lnTo>
                                <a:lnTo>
                                  <a:pt x="2775" y="131"/>
                                </a:lnTo>
                                <a:lnTo>
                                  <a:pt x="2783" y="144"/>
                                </a:lnTo>
                                <a:lnTo>
                                  <a:pt x="2792" y="160"/>
                                </a:lnTo>
                                <a:lnTo>
                                  <a:pt x="2804" y="156"/>
                                </a:lnTo>
                                <a:lnTo>
                                  <a:pt x="2814" y="152"/>
                                </a:lnTo>
                                <a:lnTo>
                                  <a:pt x="2822" y="148"/>
                                </a:lnTo>
                                <a:lnTo>
                                  <a:pt x="2829" y="145"/>
                                </a:lnTo>
                                <a:lnTo>
                                  <a:pt x="2834" y="142"/>
                                </a:lnTo>
                                <a:lnTo>
                                  <a:pt x="2839" y="139"/>
                                </a:lnTo>
                                <a:lnTo>
                                  <a:pt x="2846" y="132"/>
                                </a:lnTo>
                                <a:lnTo>
                                  <a:pt x="2853" y="125"/>
                                </a:lnTo>
                                <a:lnTo>
                                  <a:pt x="2861" y="117"/>
                                </a:lnTo>
                                <a:lnTo>
                                  <a:pt x="2866" y="113"/>
                                </a:lnTo>
                                <a:lnTo>
                                  <a:pt x="2872" y="108"/>
                                </a:lnTo>
                                <a:lnTo>
                                  <a:pt x="2879" y="102"/>
                                </a:lnTo>
                                <a:lnTo>
                                  <a:pt x="2888" y="96"/>
                                </a:lnTo>
                                <a:lnTo>
                                  <a:pt x="2900" y="108"/>
                                </a:lnTo>
                                <a:lnTo>
                                  <a:pt x="2912" y="120"/>
                                </a:lnTo>
                                <a:lnTo>
                                  <a:pt x="2916" y="127"/>
                                </a:lnTo>
                                <a:lnTo>
                                  <a:pt x="2919" y="135"/>
                                </a:lnTo>
                                <a:lnTo>
                                  <a:pt x="2922" y="141"/>
                                </a:lnTo>
                                <a:lnTo>
                                  <a:pt x="2925" y="143"/>
                                </a:lnTo>
                                <a:lnTo>
                                  <a:pt x="2928" y="144"/>
                                </a:lnTo>
                                <a:lnTo>
                                  <a:pt x="2934" y="143"/>
                                </a:lnTo>
                                <a:lnTo>
                                  <a:pt x="2939" y="140"/>
                                </a:lnTo>
                                <a:lnTo>
                                  <a:pt x="2945" y="136"/>
                                </a:lnTo>
                                <a:lnTo>
                                  <a:pt x="2951" y="131"/>
                                </a:lnTo>
                                <a:lnTo>
                                  <a:pt x="2957" y="124"/>
                                </a:lnTo>
                                <a:lnTo>
                                  <a:pt x="2962" y="117"/>
                                </a:lnTo>
                                <a:lnTo>
                                  <a:pt x="2974" y="100"/>
                                </a:lnTo>
                                <a:lnTo>
                                  <a:pt x="2984" y="82"/>
                                </a:lnTo>
                                <a:lnTo>
                                  <a:pt x="2994" y="65"/>
                                </a:lnTo>
                                <a:lnTo>
                                  <a:pt x="2998" y="57"/>
                                </a:lnTo>
                                <a:lnTo>
                                  <a:pt x="3002" y="51"/>
                                </a:lnTo>
                                <a:lnTo>
                                  <a:pt x="3005" y="45"/>
                                </a:lnTo>
                                <a:lnTo>
                                  <a:pt x="3008" y="40"/>
                                </a:lnTo>
                                <a:lnTo>
                                  <a:pt x="3014" y="51"/>
                                </a:lnTo>
                                <a:lnTo>
                                  <a:pt x="3021" y="61"/>
                                </a:lnTo>
                                <a:lnTo>
                                  <a:pt x="3028" y="69"/>
                                </a:lnTo>
                                <a:lnTo>
                                  <a:pt x="3035" y="77"/>
                                </a:lnTo>
                                <a:lnTo>
                                  <a:pt x="3049" y="93"/>
                                </a:lnTo>
                                <a:lnTo>
                                  <a:pt x="3057" y="102"/>
                                </a:lnTo>
                                <a:lnTo>
                                  <a:pt x="3064" y="112"/>
                                </a:lnTo>
                                <a:lnTo>
                                  <a:pt x="3071" y="102"/>
                                </a:lnTo>
                                <a:lnTo>
                                  <a:pt x="3078" y="94"/>
                                </a:lnTo>
                                <a:lnTo>
                                  <a:pt x="3094" y="79"/>
                                </a:lnTo>
                                <a:lnTo>
                                  <a:pt x="3111" y="64"/>
                                </a:lnTo>
                                <a:lnTo>
                                  <a:pt x="3128" y="48"/>
                                </a:lnTo>
                                <a:lnTo>
                                  <a:pt x="3141" y="53"/>
                                </a:lnTo>
                                <a:lnTo>
                                  <a:pt x="3155" y="59"/>
                                </a:lnTo>
                                <a:lnTo>
                                  <a:pt x="3169" y="65"/>
                                </a:lnTo>
                                <a:lnTo>
                                  <a:pt x="3184" y="72"/>
                                </a:lnTo>
                                <a:lnTo>
                                  <a:pt x="3196" y="78"/>
                                </a:lnTo>
                                <a:lnTo>
                                  <a:pt x="3207" y="83"/>
                                </a:lnTo>
                                <a:lnTo>
                                  <a:pt x="3211" y="85"/>
                                </a:lnTo>
                                <a:lnTo>
                                  <a:pt x="3214" y="87"/>
                                </a:lnTo>
                                <a:lnTo>
                                  <a:pt x="3215" y="88"/>
                                </a:lnTo>
                                <a:lnTo>
                                  <a:pt x="3216" y="88"/>
                                </a:lnTo>
                                <a:lnTo>
                                  <a:pt x="3220" y="94"/>
                                </a:lnTo>
                                <a:lnTo>
                                  <a:pt x="3225" y="101"/>
                                </a:lnTo>
                                <a:lnTo>
                                  <a:pt x="3231" y="110"/>
                                </a:lnTo>
                                <a:lnTo>
                                  <a:pt x="3237" y="117"/>
                                </a:lnTo>
                                <a:lnTo>
                                  <a:pt x="3245" y="124"/>
                                </a:lnTo>
                                <a:lnTo>
                                  <a:pt x="3253" y="129"/>
                                </a:lnTo>
                                <a:lnTo>
                                  <a:pt x="3262" y="130"/>
                                </a:lnTo>
                                <a:lnTo>
                                  <a:pt x="3267" y="130"/>
                                </a:lnTo>
                                <a:lnTo>
                                  <a:pt x="3272" y="128"/>
                                </a:lnTo>
                                <a:lnTo>
                                  <a:pt x="3276" y="126"/>
                                </a:lnTo>
                                <a:lnTo>
                                  <a:pt x="3280" y="122"/>
                                </a:lnTo>
                                <a:lnTo>
                                  <a:pt x="3285" y="114"/>
                                </a:lnTo>
                                <a:lnTo>
                                  <a:pt x="3290" y="104"/>
                                </a:lnTo>
                                <a:lnTo>
                                  <a:pt x="3296" y="96"/>
                                </a:lnTo>
                                <a:lnTo>
                                  <a:pt x="3339" y="55"/>
                                </a:lnTo>
                                <a:lnTo>
                                  <a:pt x="3384" y="16"/>
                                </a:lnTo>
                                <a:lnTo>
                                  <a:pt x="3409" y="37"/>
                                </a:lnTo>
                                <a:lnTo>
                                  <a:pt x="3432" y="57"/>
                                </a:lnTo>
                                <a:lnTo>
                                  <a:pt x="3453" y="79"/>
                                </a:lnTo>
                                <a:lnTo>
                                  <a:pt x="3463" y="91"/>
                                </a:lnTo>
                                <a:lnTo>
                                  <a:pt x="3472" y="104"/>
                                </a:lnTo>
                                <a:lnTo>
                                  <a:pt x="3482" y="92"/>
                                </a:lnTo>
                                <a:lnTo>
                                  <a:pt x="3493" y="83"/>
                                </a:lnTo>
                                <a:lnTo>
                                  <a:pt x="3504" y="76"/>
                                </a:lnTo>
                                <a:lnTo>
                                  <a:pt x="3516" y="71"/>
                                </a:lnTo>
                                <a:lnTo>
                                  <a:pt x="3529" y="67"/>
                                </a:lnTo>
                                <a:lnTo>
                                  <a:pt x="3542" y="62"/>
                                </a:lnTo>
                                <a:lnTo>
                                  <a:pt x="3555" y="56"/>
                                </a:lnTo>
                                <a:lnTo>
                                  <a:pt x="3568" y="48"/>
                                </a:lnTo>
                                <a:lnTo>
                                  <a:pt x="3593" y="63"/>
                                </a:lnTo>
                                <a:lnTo>
                                  <a:pt x="3617" y="79"/>
                                </a:lnTo>
                                <a:lnTo>
                                  <a:pt x="3640" y="95"/>
                                </a:lnTo>
                                <a:lnTo>
                                  <a:pt x="3664" y="112"/>
                                </a:lnTo>
                                <a:lnTo>
                                  <a:pt x="3696" y="96"/>
                                </a:lnTo>
                                <a:lnTo>
                                  <a:pt x="3728" y="80"/>
                                </a:lnTo>
                                <a:lnTo>
                                  <a:pt x="3732" y="78"/>
                                </a:lnTo>
                                <a:lnTo>
                                  <a:pt x="3734" y="74"/>
                                </a:lnTo>
                                <a:lnTo>
                                  <a:pt x="3737" y="65"/>
                                </a:lnTo>
                                <a:lnTo>
                                  <a:pt x="3740" y="56"/>
                                </a:lnTo>
                                <a:lnTo>
                                  <a:pt x="3741" y="51"/>
                                </a:lnTo>
                                <a:lnTo>
                                  <a:pt x="3744" y="48"/>
                                </a:lnTo>
                                <a:lnTo>
                                  <a:pt x="3749" y="45"/>
                                </a:lnTo>
                                <a:lnTo>
                                  <a:pt x="3755" y="43"/>
                                </a:lnTo>
                                <a:lnTo>
                                  <a:pt x="3762" y="42"/>
                                </a:lnTo>
                                <a:lnTo>
                                  <a:pt x="3768" y="40"/>
                                </a:lnTo>
                                <a:lnTo>
                                  <a:pt x="3774" y="71"/>
                                </a:lnTo>
                                <a:lnTo>
                                  <a:pt x="3779" y="103"/>
                                </a:lnTo>
                                <a:lnTo>
                                  <a:pt x="3783" y="136"/>
                                </a:lnTo>
                                <a:lnTo>
                                  <a:pt x="3784" y="168"/>
                                </a:lnTo>
                                <a:lnTo>
                                  <a:pt x="3782" y="200"/>
                                </a:lnTo>
                                <a:lnTo>
                                  <a:pt x="3780" y="215"/>
                                </a:lnTo>
                                <a:lnTo>
                                  <a:pt x="3777" y="230"/>
                                </a:lnTo>
                                <a:lnTo>
                                  <a:pt x="3773" y="245"/>
                                </a:lnTo>
                                <a:lnTo>
                                  <a:pt x="3767" y="260"/>
                                </a:lnTo>
                                <a:lnTo>
                                  <a:pt x="3760" y="274"/>
                                </a:lnTo>
                                <a:lnTo>
                                  <a:pt x="3752" y="288"/>
                                </a:lnTo>
                                <a:lnTo>
                                  <a:pt x="3738" y="285"/>
                                </a:lnTo>
                                <a:lnTo>
                                  <a:pt x="3723" y="283"/>
                                </a:lnTo>
                                <a:lnTo>
                                  <a:pt x="3692" y="281"/>
                                </a:lnTo>
                                <a:lnTo>
                                  <a:pt x="3661" y="282"/>
                                </a:lnTo>
                                <a:lnTo>
                                  <a:pt x="3629" y="285"/>
                                </a:lnTo>
                                <a:lnTo>
                                  <a:pt x="3597" y="290"/>
                                </a:lnTo>
                                <a:lnTo>
                                  <a:pt x="3565" y="295"/>
                                </a:lnTo>
                                <a:lnTo>
                                  <a:pt x="3534" y="300"/>
                                </a:lnTo>
                                <a:lnTo>
                                  <a:pt x="3504" y="304"/>
                                </a:lnTo>
                                <a:lnTo>
                                  <a:pt x="3453" y="301"/>
                                </a:lnTo>
                                <a:lnTo>
                                  <a:pt x="3403" y="301"/>
                                </a:lnTo>
                                <a:lnTo>
                                  <a:pt x="3353" y="303"/>
                                </a:lnTo>
                                <a:lnTo>
                                  <a:pt x="3304" y="307"/>
                                </a:lnTo>
                                <a:lnTo>
                                  <a:pt x="3254" y="312"/>
                                </a:lnTo>
                                <a:lnTo>
                                  <a:pt x="3205" y="318"/>
                                </a:lnTo>
                                <a:lnTo>
                                  <a:pt x="3155" y="323"/>
                                </a:lnTo>
                                <a:lnTo>
                                  <a:pt x="3104" y="328"/>
                                </a:lnTo>
                                <a:lnTo>
                                  <a:pt x="3062" y="323"/>
                                </a:lnTo>
                                <a:lnTo>
                                  <a:pt x="3022" y="319"/>
                                </a:lnTo>
                                <a:lnTo>
                                  <a:pt x="2943" y="313"/>
                                </a:lnTo>
                                <a:lnTo>
                                  <a:pt x="2904" y="310"/>
                                </a:lnTo>
                                <a:lnTo>
                                  <a:pt x="2863" y="308"/>
                                </a:lnTo>
                                <a:lnTo>
                                  <a:pt x="2821" y="306"/>
                                </a:lnTo>
                                <a:lnTo>
                                  <a:pt x="2776" y="304"/>
                                </a:lnTo>
                                <a:lnTo>
                                  <a:pt x="2749" y="296"/>
                                </a:lnTo>
                                <a:lnTo>
                                  <a:pt x="2722" y="290"/>
                                </a:lnTo>
                                <a:lnTo>
                                  <a:pt x="2695" y="286"/>
                                </a:lnTo>
                                <a:lnTo>
                                  <a:pt x="2667" y="283"/>
                                </a:lnTo>
                                <a:lnTo>
                                  <a:pt x="2639" y="282"/>
                                </a:lnTo>
                                <a:lnTo>
                                  <a:pt x="2611" y="282"/>
                                </a:lnTo>
                                <a:lnTo>
                                  <a:pt x="2582" y="283"/>
                                </a:lnTo>
                                <a:lnTo>
                                  <a:pt x="2554" y="284"/>
                                </a:lnTo>
                                <a:lnTo>
                                  <a:pt x="2497" y="290"/>
                                </a:lnTo>
                                <a:lnTo>
                                  <a:pt x="2440" y="297"/>
                                </a:lnTo>
                                <a:lnTo>
                                  <a:pt x="2384" y="305"/>
                                </a:lnTo>
                                <a:lnTo>
                                  <a:pt x="2328" y="312"/>
                                </a:lnTo>
                                <a:lnTo>
                                  <a:pt x="2172" y="309"/>
                                </a:lnTo>
                                <a:lnTo>
                                  <a:pt x="2016" y="307"/>
                                </a:lnTo>
                                <a:lnTo>
                                  <a:pt x="1704" y="304"/>
                                </a:lnTo>
                                <a:lnTo>
                                  <a:pt x="1392" y="301"/>
                                </a:lnTo>
                                <a:lnTo>
                                  <a:pt x="1236" y="299"/>
                                </a:lnTo>
                                <a:lnTo>
                                  <a:pt x="1080" y="296"/>
                                </a:lnTo>
                                <a:lnTo>
                                  <a:pt x="1050" y="294"/>
                                </a:lnTo>
                                <a:lnTo>
                                  <a:pt x="1023" y="292"/>
                                </a:lnTo>
                                <a:lnTo>
                                  <a:pt x="996" y="290"/>
                                </a:lnTo>
                                <a:lnTo>
                                  <a:pt x="972" y="288"/>
                                </a:lnTo>
                                <a:lnTo>
                                  <a:pt x="948" y="287"/>
                                </a:lnTo>
                                <a:lnTo>
                                  <a:pt x="925" y="286"/>
                                </a:lnTo>
                                <a:lnTo>
                                  <a:pt x="881" y="284"/>
                                </a:lnTo>
                                <a:lnTo>
                                  <a:pt x="838" y="284"/>
                                </a:lnTo>
                                <a:lnTo>
                                  <a:pt x="794" y="286"/>
                                </a:lnTo>
                                <a:lnTo>
                                  <a:pt x="771" y="287"/>
                                </a:lnTo>
                                <a:lnTo>
                                  <a:pt x="747" y="290"/>
                                </a:lnTo>
                                <a:lnTo>
                                  <a:pt x="722" y="292"/>
                                </a:lnTo>
                                <a:lnTo>
                                  <a:pt x="696" y="296"/>
                                </a:lnTo>
                                <a:lnTo>
                                  <a:pt x="662" y="294"/>
                                </a:lnTo>
                                <a:lnTo>
                                  <a:pt x="628" y="293"/>
                                </a:lnTo>
                                <a:lnTo>
                                  <a:pt x="594" y="291"/>
                                </a:lnTo>
                                <a:lnTo>
                                  <a:pt x="560" y="288"/>
                                </a:lnTo>
                                <a:lnTo>
                                  <a:pt x="556" y="287"/>
                                </a:lnTo>
                                <a:lnTo>
                                  <a:pt x="552" y="285"/>
                                </a:lnTo>
                                <a:lnTo>
                                  <a:pt x="544" y="279"/>
                                </a:lnTo>
                                <a:lnTo>
                                  <a:pt x="536" y="274"/>
                                </a:lnTo>
                                <a:lnTo>
                                  <a:pt x="532" y="273"/>
                                </a:lnTo>
                                <a:lnTo>
                                  <a:pt x="528" y="272"/>
                                </a:lnTo>
                                <a:lnTo>
                                  <a:pt x="471" y="274"/>
                                </a:lnTo>
                                <a:lnTo>
                                  <a:pt x="413" y="278"/>
                                </a:lnTo>
                                <a:lnTo>
                                  <a:pt x="355" y="285"/>
                                </a:lnTo>
                                <a:lnTo>
                                  <a:pt x="296" y="292"/>
                                </a:lnTo>
                                <a:lnTo>
                                  <a:pt x="238" y="300"/>
                                </a:lnTo>
                                <a:lnTo>
                                  <a:pt x="180" y="308"/>
                                </a:lnTo>
                                <a:lnTo>
                                  <a:pt x="122" y="315"/>
                                </a:lnTo>
                                <a:lnTo>
                                  <a:pt x="64" y="320"/>
                                </a:lnTo>
                                <a:lnTo>
                                  <a:pt x="51" y="319"/>
                                </a:lnTo>
                                <a:lnTo>
                                  <a:pt x="38" y="319"/>
                                </a:lnTo>
                                <a:lnTo>
                                  <a:pt x="32" y="319"/>
                                </a:lnTo>
                                <a:lnTo>
                                  <a:pt x="26" y="318"/>
                                </a:lnTo>
                                <a:lnTo>
                                  <a:pt x="21" y="316"/>
                                </a:lnTo>
                                <a:lnTo>
                                  <a:pt x="16" y="312"/>
                                </a:lnTo>
                                <a:lnTo>
                                  <a:pt x="11" y="304"/>
                                </a:lnTo>
                                <a:lnTo>
                                  <a:pt x="7" y="295"/>
                                </a:lnTo>
                                <a:lnTo>
                                  <a:pt x="5" y="285"/>
                                </a:lnTo>
                                <a:lnTo>
                                  <a:pt x="5" y="274"/>
                                </a:lnTo>
                                <a:lnTo>
                                  <a:pt x="4" y="253"/>
                                </a:lnTo>
                                <a:lnTo>
                                  <a:pt x="3" y="242"/>
                                </a:lnTo>
                                <a:lnTo>
                                  <a:pt x="0" y="232"/>
                                </a:lnTo>
                                <a:lnTo>
                                  <a:pt x="4" y="172"/>
                                </a:lnTo>
                                <a:lnTo>
                                  <a:pt x="6" y="142"/>
                                </a:lnTo>
                                <a:lnTo>
                                  <a:pt x="8" y="112"/>
                                </a:lnTo>
                                <a:lnTo>
                                  <a:pt x="10" y="98"/>
                                </a:lnTo>
                                <a:lnTo>
                                  <a:pt x="13" y="84"/>
                                </a:lnTo>
                                <a:lnTo>
                                  <a:pt x="22" y="56"/>
                                </a:lnTo>
                                <a:lnTo>
                                  <a:pt x="25" y="43"/>
                                </a:lnTo>
                                <a:lnTo>
                                  <a:pt x="29" y="29"/>
                                </a:lnTo>
                                <a:lnTo>
                                  <a:pt x="31" y="14"/>
                                </a:lnTo>
                                <a:lnTo>
                                  <a:pt x="32" y="0"/>
                                </a:lnTo>
                                <a:close/>
                              </a:path>
                            </a:pathLst>
                          </a:cu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75" name="Freihandform 12"/>
                        <wps:cNvSpPr>
                          <a:spLocks/>
                        </wps:cNvSpPr>
                        <wps:spPr bwMode="auto">
                          <a:xfrm>
                            <a:off x="340995" y="512025"/>
                            <a:ext cx="5379720" cy="2279520"/>
                          </a:xfrm>
                          <a:custGeom>
                            <a:avLst/>
                            <a:gdLst>
                              <a:gd name="T0" fmla="*/ 0 w 5379720"/>
                              <a:gd name="T1" fmla="*/ 2134740 h 2279520"/>
                              <a:gd name="T2" fmla="*/ 434340 w 5379720"/>
                              <a:gd name="T3" fmla="*/ 1913760 h 2279520"/>
                              <a:gd name="T4" fmla="*/ 434340 w 5379720"/>
                              <a:gd name="T5" fmla="*/ 1913760 h 2279520"/>
                              <a:gd name="T6" fmla="*/ 1181100 w 5379720"/>
                              <a:gd name="T7" fmla="*/ 1220340 h 2279520"/>
                              <a:gd name="T8" fmla="*/ 1844040 w 5379720"/>
                              <a:gd name="T9" fmla="*/ 336420 h 2279520"/>
                              <a:gd name="T10" fmla="*/ 2362200 w 5379720"/>
                              <a:gd name="T11" fmla="*/ 24000 h 2279520"/>
                              <a:gd name="T12" fmla="*/ 3032760 w 5379720"/>
                              <a:gd name="T13" fmla="*/ 100200 h 2279520"/>
                              <a:gd name="T14" fmla="*/ 3581400 w 5379720"/>
                              <a:gd name="T15" fmla="*/ 725040 h 2279520"/>
                              <a:gd name="T16" fmla="*/ 4206240 w 5379720"/>
                              <a:gd name="T17" fmla="*/ 1525140 h 2279520"/>
                              <a:gd name="T18" fmla="*/ 4594860 w 5379720"/>
                              <a:gd name="T19" fmla="*/ 1913760 h 2279520"/>
                              <a:gd name="T20" fmla="*/ 5379720 w 5379720"/>
                              <a:gd name="T21" fmla="*/ 2279520 h 227952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5379720"/>
                              <a:gd name="T34" fmla="*/ 0 h 2279520"/>
                              <a:gd name="T35" fmla="*/ 5379720 w 5379720"/>
                              <a:gd name="T36" fmla="*/ 2279520 h 2279520"/>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5379720" h="2279520">
                                <a:moveTo>
                                  <a:pt x="0" y="2134740"/>
                                </a:moveTo>
                                <a:lnTo>
                                  <a:pt x="434340" y="1913760"/>
                                </a:lnTo>
                                <a:cubicBezTo>
                                  <a:pt x="558800" y="1798190"/>
                                  <a:pt x="946150" y="1483230"/>
                                  <a:pt x="1181100" y="1220340"/>
                                </a:cubicBezTo>
                                <a:cubicBezTo>
                                  <a:pt x="1416050" y="957450"/>
                                  <a:pt x="1647190" y="535810"/>
                                  <a:pt x="1844040" y="336420"/>
                                </a:cubicBezTo>
                                <a:cubicBezTo>
                                  <a:pt x="2040890" y="137030"/>
                                  <a:pt x="2164080" y="63370"/>
                                  <a:pt x="2362200" y="24000"/>
                                </a:cubicBezTo>
                                <a:cubicBezTo>
                                  <a:pt x="2560320" y="-15370"/>
                                  <a:pt x="2829560" y="-16640"/>
                                  <a:pt x="3032760" y="100200"/>
                                </a:cubicBezTo>
                                <a:cubicBezTo>
                                  <a:pt x="3235960" y="217040"/>
                                  <a:pt x="3385820" y="487550"/>
                                  <a:pt x="3581400" y="725040"/>
                                </a:cubicBezTo>
                                <a:cubicBezTo>
                                  <a:pt x="3776980" y="962530"/>
                                  <a:pt x="4037330" y="1327020"/>
                                  <a:pt x="4206240" y="1525140"/>
                                </a:cubicBezTo>
                                <a:cubicBezTo>
                                  <a:pt x="4375150" y="1723260"/>
                                  <a:pt x="4399280" y="1788030"/>
                                  <a:pt x="4594860" y="1913760"/>
                                </a:cubicBezTo>
                                <a:cubicBezTo>
                                  <a:pt x="4790440" y="2039490"/>
                                  <a:pt x="5379720" y="2279520"/>
                                  <a:pt x="5379720" y="2279520"/>
                                </a:cubicBezTo>
                              </a:path>
                            </a:pathLst>
                          </a:custGeom>
                          <a:noFill/>
                          <a:ln w="3810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cNvPr id="276" name="Gruppieren 13"/>
                        <wpg:cNvGrpSpPr>
                          <a:grpSpLocks/>
                        </wpg:cNvGrpSpPr>
                        <wpg:grpSpPr bwMode="auto">
                          <a:xfrm>
                            <a:off x="1391152" y="1050006"/>
                            <a:ext cx="1054100" cy="369362"/>
                            <a:chOff x="1391152" y="1050006"/>
                            <a:chExt cx="1054100" cy="369362"/>
                          </a:xfrm>
                        </wpg:grpSpPr>
                        <wps:wsp>
                          <wps:cNvPr id="277" name="Rectangle 10"/>
                          <wps:cNvSpPr>
                            <a:spLocks noChangeArrowheads="1"/>
                          </wps:cNvSpPr>
                          <wps:spPr bwMode="auto">
                            <a:xfrm>
                              <a:off x="1391152" y="1076071"/>
                              <a:ext cx="1054100" cy="343297"/>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7 steps of Multi-Party Mediation</w:t>
                                </w:r>
                              </w:p>
                            </w:txbxContent>
                          </wps:txbx>
                          <wps:bodyPr rot="0" vert="horz" wrap="square" lIns="0" tIns="0" rIns="0" bIns="0" anchor="t" anchorCtr="0" upright="1">
                            <a:spAutoFit/>
                          </wps:bodyPr>
                        </wps:wsp>
                        <wpg:grpSp>
                          <wpg:cNvPr id="278" name="Group 77"/>
                          <wpg:cNvGrpSpPr>
                            <a:grpSpLocks/>
                          </wpg:cNvGrpSpPr>
                          <wpg:grpSpPr bwMode="auto">
                            <a:xfrm>
                              <a:off x="2035363" y="1050006"/>
                              <a:ext cx="41277" cy="61914"/>
                              <a:chOff x="1889980" y="1023755"/>
                              <a:chExt cx="26" cy="39"/>
                            </a:xfrm>
                          </wpg:grpSpPr>
                          <wps:wsp>
                            <wps:cNvPr id="279" name="Line 74"/>
                            <wps:cNvCnPr>
                              <a:cxnSpLocks noChangeShapeType="1"/>
                            </wps:cNvCnPr>
                            <wps:spPr bwMode="auto">
                              <a:xfrm flipH="1">
                                <a:off x="1889986" y="102377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Oval 75"/>
                            <wps:cNvSpPr>
                              <a:spLocks noChangeArrowheads="1"/>
                            </wps:cNvSpPr>
                            <wps:spPr bwMode="auto">
                              <a:xfrm>
                                <a:off x="1889980" y="1023756"/>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282" name="Oval 76"/>
                            <wps:cNvSpPr>
                              <a:spLocks noChangeArrowheads="1"/>
                            </wps:cNvSpPr>
                            <wps:spPr bwMode="auto">
                              <a:xfrm>
                                <a:off x="1889984" y="1023755"/>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283" name="Gruppieren 14"/>
                        <wpg:cNvGrpSpPr>
                          <a:grpSpLocks/>
                        </wpg:cNvGrpSpPr>
                        <wpg:grpSpPr bwMode="auto">
                          <a:xfrm>
                            <a:off x="139700" y="2461612"/>
                            <a:ext cx="878359" cy="196723"/>
                            <a:chOff x="139700" y="2461612"/>
                            <a:chExt cx="1054100" cy="196723"/>
                          </a:xfrm>
                        </wpg:grpSpPr>
                        <wps:wsp>
                          <wps:cNvPr id="284" name="Rectangle 10"/>
                          <wps:cNvSpPr>
                            <a:spLocks noChangeArrowheads="1"/>
                          </wps:cNvSpPr>
                          <wps:spPr bwMode="auto">
                            <a:xfrm>
                              <a:off x="139700" y="2461612"/>
                              <a:ext cx="1054100" cy="196723"/>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Who is here?</w:t>
                                </w:r>
                              </w:p>
                            </w:txbxContent>
                          </wps:txbx>
                          <wps:bodyPr rot="0" vert="horz" wrap="square" lIns="0" tIns="0" rIns="0" bIns="0" anchor="t" anchorCtr="0" upright="1">
                            <a:spAutoFit/>
                          </wps:bodyPr>
                        </wps:wsp>
                        <wpg:grpSp>
                          <wpg:cNvPr id="285" name="Group 77"/>
                          <wpg:cNvGrpSpPr>
                            <a:grpSpLocks/>
                          </wpg:cNvGrpSpPr>
                          <wpg:grpSpPr bwMode="auto">
                            <a:xfrm>
                              <a:off x="687646" y="2471042"/>
                              <a:ext cx="41277" cy="61914"/>
                              <a:chOff x="638528" y="2409265"/>
                              <a:chExt cx="26" cy="39"/>
                            </a:xfrm>
                          </wpg:grpSpPr>
                          <wps:wsp>
                            <wps:cNvPr id="286" name="Line 74"/>
                            <wps:cNvCnPr>
                              <a:cxnSpLocks noChangeShapeType="1"/>
                            </wps:cNvCnPr>
                            <wps:spPr bwMode="auto">
                              <a:xfrm flipH="1">
                                <a:off x="638534" y="240928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Oval 75"/>
                            <wps:cNvSpPr>
                              <a:spLocks noChangeArrowheads="1"/>
                            </wps:cNvSpPr>
                            <wps:spPr bwMode="auto">
                              <a:xfrm>
                                <a:off x="638528" y="2409266"/>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320" name="Oval 76"/>
                            <wps:cNvSpPr>
                              <a:spLocks noChangeArrowheads="1"/>
                            </wps:cNvSpPr>
                            <wps:spPr bwMode="auto">
                              <a:xfrm>
                                <a:off x="638532" y="2409265"/>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321" name="Gruppieren 15"/>
                        <wpg:cNvGrpSpPr>
                          <a:grpSpLocks/>
                        </wpg:cNvGrpSpPr>
                        <wpg:grpSpPr bwMode="auto">
                          <a:xfrm>
                            <a:off x="627441" y="1846360"/>
                            <a:ext cx="1054100" cy="349469"/>
                            <a:chOff x="627441" y="1846360"/>
                            <a:chExt cx="1054100" cy="349469"/>
                          </a:xfrm>
                        </wpg:grpSpPr>
                        <wps:wsp>
                          <wps:cNvPr id="322" name="Rectangle 10"/>
                          <wps:cNvSpPr>
                            <a:spLocks noChangeArrowheads="1"/>
                          </wps:cNvSpPr>
                          <wps:spPr bwMode="auto">
                            <a:xfrm>
                              <a:off x="627441" y="1852714"/>
                              <a:ext cx="1054100" cy="343115"/>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Default="00856DDB" w:rsidP="00C04BB3">
                                <w:pPr>
                                  <w:pStyle w:val="Beispiel"/>
                                  <w:spacing w:after="0"/>
                                  <w:jc w:val="center"/>
                                </w:pPr>
                                <w:r w:rsidRPr="00C04BB3">
                                  <w:t>Refresher: ARIA</w:t>
                                </w:r>
                              </w:p>
                              <w:p w:rsidR="00856DDB" w:rsidRPr="00C04BB3" w:rsidRDefault="00856DDB" w:rsidP="00C04BB3">
                                <w:pPr>
                                  <w:pStyle w:val="Beispiel"/>
                                  <w:jc w:val="center"/>
                                </w:pPr>
                                <w:r w:rsidRPr="00C04BB3">
                                  <w:t>4 core ideas</w:t>
                                </w:r>
                              </w:p>
                            </w:txbxContent>
                          </wps:txbx>
                          <wps:bodyPr rot="0" vert="horz" wrap="square" lIns="0" tIns="0" rIns="0" bIns="0" anchor="t" anchorCtr="0" upright="1">
                            <a:spAutoFit/>
                          </wps:bodyPr>
                        </wps:wsp>
                        <wpg:grpSp>
                          <wpg:cNvPr id="323" name="Group 77"/>
                          <wpg:cNvGrpSpPr>
                            <a:grpSpLocks/>
                          </wpg:cNvGrpSpPr>
                          <wpg:grpSpPr bwMode="auto">
                            <a:xfrm>
                              <a:off x="1212905" y="1846360"/>
                              <a:ext cx="41277" cy="61914"/>
                              <a:chOff x="1126269" y="1800201"/>
                              <a:chExt cx="26" cy="39"/>
                            </a:xfrm>
                          </wpg:grpSpPr>
                          <wps:wsp>
                            <wps:cNvPr id="324" name="Line 74"/>
                            <wps:cNvCnPr>
                              <a:cxnSpLocks noChangeShapeType="1"/>
                            </wps:cNvCnPr>
                            <wps:spPr bwMode="auto">
                              <a:xfrm flipH="1">
                                <a:off x="1126275" y="1800217"/>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Oval 75"/>
                            <wps:cNvSpPr>
                              <a:spLocks noChangeArrowheads="1"/>
                            </wps:cNvSpPr>
                            <wps:spPr bwMode="auto">
                              <a:xfrm>
                                <a:off x="1126269" y="1800202"/>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26" name="Oval 76"/>
                            <wps:cNvSpPr>
                              <a:spLocks noChangeArrowheads="1"/>
                            </wps:cNvSpPr>
                            <wps:spPr bwMode="auto">
                              <a:xfrm>
                                <a:off x="1126273" y="1800201"/>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327" name="Gruppieren 16"/>
                        <wpg:cNvGrpSpPr>
                          <a:grpSpLocks/>
                        </wpg:cNvGrpSpPr>
                        <wpg:grpSpPr bwMode="auto">
                          <a:xfrm>
                            <a:off x="2234610" y="219662"/>
                            <a:ext cx="1054100" cy="390137"/>
                            <a:chOff x="2234610" y="219662"/>
                            <a:chExt cx="1054100" cy="390137"/>
                          </a:xfrm>
                        </wpg:grpSpPr>
                        <wps:wsp>
                          <wps:cNvPr id="328" name="Rectangle 10"/>
                          <wps:cNvSpPr>
                            <a:spLocks noChangeArrowheads="1"/>
                          </wps:cNvSpPr>
                          <wps:spPr bwMode="auto">
                            <a:xfrm>
                              <a:off x="2234610" y="266682"/>
                              <a:ext cx="1054100" cy="343117"/>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Working with Emotions: Theory</w:t>
                                </w:r>
                              </w:p>
                            </w:txbxContent>
                          </wps:txbx>
                          <wps:bodyPr rot="0" vert="horz" wrap="square" lIns="0" tIns="0" rIns="0" bIns="0" anchor="t" anchorCtr="0" upright="1">
                            <a:spAutoFit/>
                          </wps:bodyPr>
                        </wps:wsp>
                        <wpg:grpSp>
                          <wpg:cNvPr id="329" name="Group 77"/>
                          <wpg:cNvGrpSpPr>
                            <a:grpSpLocks/>
                          </wpg:cNvGrpSpPr>
                          <wpg:grpSpPr bwMode="auto">
                            <a:xfrm>
                              <a:off x="2943702" y="219662"/>
                              <a:ext cx="41277" cy="61914"/>
                              <a:chOff x="2733438" y="214171"/>
                              <a:chExt cx="26" cy="39"/>
                            </a:xfrm>
                          </wpg:grpSpPr>
                          <wps:wsp>
                            <wps:cNvPr id="330" name="Line 74"/>
                            <wps:cNvCnPr>
                              <a:cxnSpLocks noChangeShapeType="1"/>
                            </wps:cNvCnPr>
                            <wps:spPr bwMode="auto">
                              <a:xfrm flipH="1">
                                <a:off x="2733444" y="214187"/>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 name="Oval 75"/>
                            <wps:cNvSpPr>
                              <a:spLocks noChangeArrowheads="1"/>
                            </wps:cNvSpPr>
                            <wps:spPr bwMode="auto">
                              <a:xfrm>
                                <a:off x="2733438" y="214172"/>
                                <a:ext cx="26" cy="25"/>
                              </a:xfrm>
                              <a:prstGeom prst="ellipse">
                                <a:avLst/>
                              </a:prstGeom>
                              <a:solidFill>
                                <a:srgbClr val="000000"/>
                              </a:solidFill>
                              <a:ln w="9525">
                                <a:solidFill>
                                  <a:srgbClr val="000000"/>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s:wsp>
                            <wps:cNvPr id="332" name="Oval 76"/>
                            <wps:cNvSpPr>
                              <a:spLocks noChangeArrowheads="1"/>
                            </wps:cNvSpPr>
                            <wps:spPr bwMode="auto">
                              <a:xfrm>
                                <a:off x="2733442" y="214171"/>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grpSp>
                        <wpg:cNvPr id="333" name="Gruppieren 17"/>
                        <wpg:cNvGrpSpPr>
                          <a:grpSpLocks/>
                        </wpg:cNvGrpSpPr>
                        <wpg:grpSpPr bwMode="auto">
                          <a:xfrm>
                            <a:off x="3250307" y="805272"/>
                            <a:ext cx="1152128" cy="374227"/>
                            <a:chOff x="3250307" y="805272"/>
                            <a:chExt cx="1152128" cy="374227"/>
                          </a:xfrm>
                        </wpg:grpSpPr>
                        <wps:wsp>
                          <wps:cNvPr id="334" name="Rectangle 10"/>
                          <wps:cNvSpPr>
                            <a:spLocks noChangeArrowheads="1"/>
                          </wps:cNvSpPr>
                          <wps:spPr bwMode="auto">
                            <a:xfrm>
                              <a:off x="3250307" y="837675"/>
                              <a:ext cx="1152128" cy="341824"/>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spAutoFit/>
                          </wps:bodyPr>
                        </wps:wsp>
                        <wpg:grpSp>
                          <wpg:cNvPr id="335" name="Group 77"/>
                          <wpg:cNvGrpSpPr>
                            <a:grpSpLocks/>
                          </wpg:cNvGrpSpPr>
                          <wpg:grpSpPr bwMode="auto">
                            <a:xfrm>
                              <a:off x="4078887" y="805272"/>
                              <a:ext cx="41277" cy="61914"/>
                              <a:chOff x="3787538" y="785140"/>
                              <a:chExt cx="26" cy="39"/>
                            </a:xfrm>
                          </wpg:grpSpPr>
                          <wps:wsp>
                            <wps:cNvPr id="336" name="Line 74"/>
                            <wps:cNvCnPr>
                              <a:cxnSpLocks noChangeShapeType="1"/>
                            </wps:cNvCnPr>
                            <wps:spPr bwMode="auto">
                              <a:xfrm flipH="1">
                                <a:off x="3787544" y="785156"/>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 name="Oval 75"/>
                            <wps:cNvSpPr>
                              <a:spLocks noChangeArrowheads="1"/>
                            </wps:cNvSpPr>
                            <wps:spPr bwMode="auto">
                              <a:xfrm>
                                <a:off x="3787538" y="785141"/>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38" name="Oval 76"/>
                            <wps:cNvSpPr>
                              <a:spLocks noChangeArrowheads="1"/>
                            </wps:cNvSpPr>
                            <wps:spPr bwMode="auto">
                              <a:xfrm>
                                <a:off x="3787542" y="785140"/>
                                <a:ext cx="15" cy="14"/>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wpg:grpSp>
                      </wpg:grpSp>
                      <wpg:grpSp>
                        <wpg:cNvPr id="339" name="Gruppieren 18"/>
                        <wpg:cNvGrpSpPr>
                          <a:grpSpLocks/>
                        </wpg:cNvGrpSpPr>
                        <wpg:grpSpPr bwMode="auto">
                          <a:xfrm>
                            <a:off x="3875385" y="1595093"/>
                            <a:ext cx="1175122" cy="355755"/>
                            <a:chOff x="3875385" y="1595093"/>
                            <a:chExt cx="1175122" cy="355755"/>
                          </a:xfrm>
                        </wpg:grpSpPr>
                        <wps:wsp>
                          <wps:cNvPr id="340" name="Rectangle 10"/>
                          <wps:cNvSpPr>
                            <a:spLocks noChangeArrowheads="1"/>
                          </wps:cNvSpPr>
                          <wps:spPr bwMode="auto">
                            <a:xfrm>
                              <a:off x="3875385" y="1607799"/>
                              <a:ext cx="1175122" cy="343049"/>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Square of Values: theory and exercise</w:t>
                                </w:r>
                              </w:p>
                            </w:txbxContent>
                          </wps:txbx>
                          <wps:bodyPr rot="0" vert="horz" wrap="square" lIns="0" tIns="0" rIns="0" bIns="0" anchor="t" anchorCtr="0" upright="1">
                            <a:spAutoFit/>
                          </wps:bodyPr>
                        </wps:wsp>
                        <wpg:grpSp>
                          <wpg:cNvPr id="341" name="Group 77"/>
                          <wpg:cNvGrpSpPr>
                            <a:grpSpLocks/>
                          </wpg:cNvGrpSpPr>
                          <wpg:grpSpPr bwMode="auto">
                            <a:xfrm>
                              <a:off x="4710691" y="1595093"/>
                              <a:ext cx="41277" cy="61914"/>
                              <a:chOff x="4374213" y="1555215"/>
                              <a:chExt cx="26" cy="39"/>
                            </a:xfrm>
                          </wpg:grpSpPr>
                          <wps:wsp>
                            <wps:cNvPr id="343" name="Line 74"/>
                            <wps:cNvCnPr>
                              <a:cxnSpLocks noChangeShapeType="1"/>
                            </wps:cNvCnPr>
                            <wps:spPr bwMode="auto">
                              <a:xfrm flipH="1">
                                <a:off x="4374219" y="1555231"/>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Oval 75"/>
                            <wps:cNvSpPr>
                              <a:spLocks noChangeArrowheads="1"/>
                            </wps:cNvSpPr>
                            <wps:spPr bwMode="auto">
                              <a:xfrm>
                                <a:off x="4374213" y="1555216"/>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5" name="Oval 76"/>
                            <wps:cNvSpPr>
                              <a:spLocks noChangeArrowheads="1"/>
                            </wps:cNvSpPr>
                            <wps:spPr bwMode="auto">
                              <a:xfrm>
                                <a:off x="4374217" y="1555215"/>
                                <a:ext cx="15" cy="14"/>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wpg:grpSp>
                      </wpg:grpSp>
                      <wpg:grpSp>
                        <wpg:cNvPr id="346" name="Gruppieren 19"/>
                        <wpg:cNvGrpSpPr>
                          <a:grpSpLocks/>
                        </wpg:cNvGrpSpPr>
                        <wpg:grpSpPr bwMode="auto">
                          <a:xfrm>
                            <a:off x="4567888" y="2316881"/>
                            <a:ext cx="1175122" cy="343270"/>
                            <a:chOff x="4567888" y="2316881"/>
                            <a:chExt cx="1175122" cy="343270"/>
                          </a:xfrm>
                        </wpg:grpSpPr>
                        <wps:wsp>
                          <wps:cNvPr id="347" name="Rectangle 10"/>
                          <wps:cNvSpPr>
                            <a:spLocks noChangeArrowheads="1"/>
                          </wps:cNvSpPr>
                          <wps:spPr bwMode="auto">
                            <a:xfrm>
                              <a:off x="4567888" y="2316881"/>
                              <a:ext cx="1175122" cy="343270"/>
                            </a:xfrm>
                            <a:prstGeom prst="rect">
                              <a:avLst/>
                            </a:prstGeom>
                            <a:solidFill>
                              <a:srgbClr val="FFFFFF"/>
                            </a:solidFill>
                            <a:ln>
                              <a:noFill/>
                            </a:ln>
                            <a:effectLst>
                              <a:outerShdw blurRad="50800" dist="38100" dir="2700000" algn="tl" rotWithShape="0">
                                <a:srgbClr val="000000">
                                  <a:alpha val="39998"/>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ispiel"/>
                                  <w:jc w:val="center"/>
                                </w:pPr>
                                <w:r w:rsidRPr="00C04BB3">
                                  <w:t>Optimizing models and methods</w:t>
                                </w:r>
                              </w:p>
                            </w:txbxContent>
                          </wps:txbx>
                          <wps:bodyPr rot="0" vert="horz" wrap="square" lIns="0" tIns="0" rIns="0" bIns="0" anchor="t" anchorCtr="0" upright="1">
                            <a:spAutoFit/>
                          </wps:bodyPr>
                        </wps:wsp>
                        <wpg:grpSp>
                          <wpg:cNvPr id="348" name="Group 77"/>
                          <wpg:cNvGrpSpPr>
                            <a:grpSpLocks/>
                          </wpg:cNvGrpSpPr>
                          <wpg:grpSpPr bwMode="auto">
                            <a:xfrm>
                              <a:off x="5456464" y="2322599"/>
                              <a:ext cx="41277" cy="61914"/>
                              <a:chOff x="5066716" y="2264534"/>
                              <a:chExt cx="26" cy="39"/>
                            </a:xfrm>
                          </wpg:grpSpPr>
                          <wps:wsp>
                            <wps:cNvPr id="349" name="Line 74"/>
                            <wps:cNvCnPr>
                              <a:cxnSpLocks noChangeShapeType="1"/>
                            </wps:cNvCnPr>
                            <wps:spPr bwMode="auto">
                              <a:xfrm flipH="1">
                                <a:off x="5066722" y="2264550"/>
                                <a:ext cx="7" cy="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Oval 75"/>
                            <wps:cNvSpPr>
                              <a:spLocks noChangeArrowheads="1"/>
                            </wps:cNvSpPr>
                            <wps:spPr bwMode="auto">
                              <a:xfrm>
                                <a:off x="5066716" y="2264535"/>
                                <a:ext cx="26" cy="2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1" name="Oval 76"/>
                            <wps:cNvSpPr>
                              <a:spLocks noChangeArrowheads="1"/>
                            </wps:cNvSpPr>
                            <wps:spPr bwMode="auto">
                              <a:xfrm>
                                <a:off x="5066720" y="2264534"/>
                                <a:ext cx="15" cy="14"/>
                              </a:xfrm>
                              <a:prstGeom prst="ellipse">
                                <a:avLst/>
                              </a:prstGeom>
                              <a:solidFill>
                                <a:srgbClr val="FFFFFF"/>
                              </a:solidFill>
                              <a:ln w="9525">
                                <a:solidFill>
                                  <a:srgbClr val="FFFFFF"/>
                                </a:solidFill>
                                <a:round/>
                                <a:headEnd/>
                                <a:tailEnd/>
                              </a:ln>
                            </wps:spPr>
                            <wps:txbx>
                              <w:txbxContent>
                                <w:p w:rsidR="00856DDB" w:rsidRPr="00C04BB3" w:rsidRDefault="00856DDB" w:rsidP="00130177">
                                  <w:pPr>
                                    <w:rPr>
                                      <w:sz w:val="20"/>
                                      <w:szCs w:val="20"/>
                                    </w:rPr>
                                  </w:pP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uppieren 4" o:spid="_x0000_s1104" style="position:absolute;left:0;text-align:left;margin-left:-9.4pt;margin-top:47.25pt;width:473pt;height:267.05pt;z-index:251642880" coordsize="60071,33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">
                <v:rect id="Rectangle 5" o:spid="_x0000_s1105" style="position:absolute;left:1397;width:57927;height:3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3IhsQA&#10;AADbAAAADwAAAGRycy9kb3ducmV2LnhtbESP3WoCMRSE74W+QziF3mliS9VujVJaFCkqqH2Aw+bs&#10;D92cLEnUrU9vCoKXw8x8w0znnW3EiXyoHWsYDhQI4tyZmksNP4dFfwIiRGSDjWPS8EcB5rOH3hQz&#10;4868o9M+liJBOGSooYqxzaQMeUUWw8C1xMkrnLcYk/SlNB7PCW4b+azUSFqsOS1U2NJnRfnv/mg1&#10;XNT3rtgsh+NVsVHHrd1O3vzXWuunx+7jHUSkLt7Dt/bKaHh9gf8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dyIbEAAAA2wAAAA8AAAAAAAAAAAAAAAAAmAIAAGRycy9k&#10;b3ducmV2LnhtbFBLBQYAAAAABAAEAPUAAACJAwAAAAA=&#10;" fillcolor="#ddd" strokeweight="6pt">
                  <v:textbox>
                    <w:txbxContent>
                      <w:p w:rsidR="00856DDB" w:rsidRPr="00C04BB3" w:rsidRDefault="00856DDB" w:rsidP="00130177">
                        <w:pPr>
                          <w:rPr>
                            <w:sz w:val="20"/>
                            <w:szCs w:val="20"/>
                          </w:rPr>
                        </w:pPr>
                      </w:p>
                    </w:txbxContent>
                  </v:textbox>
                </v:rect>
                <v:group id="Group 61" o:spid="_x0000_s1106" style="position:absolute;left:3214;top:1561;width:412;height:619" coordorigin="298450,152258"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line id="Line 58" o:spid="_x0000_s1107" style="position:absolute;visibility:visible;mso-wrap-style:square" from="298462,152274" to="298469,152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oval id="Oval 59" o:spid="_x0000_s1108" style="position:absolute;left:298450;top:152259;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textbox>
                      <w:txbxContent>
                        <w:p w:rsidR="00856DDB" w:rsidRPr="00C04BB3" w:rsidRDefault="00856DDB" w:rsidP="00130177">
                          <w:pPr>
                            <w:rPr>
                              <w:sz w:val="20"/>
                              <w:szCs w:val="20"/>
                            </w:rPr>
                          </w:pPr>
                        </w:p>
                      </w:txbxContent>
                    </v:textbox>
                  </v:oval>
                  <v:oval id="Oval 60" o:spid="_x0000_s1109" style="position:absolute;left:298450;top:152258;width:14;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LrsYA&#10;AADbAAAADwAAAGRycy9kb3ducmV2LnhtbESP3WrCQBSE7wXfYTlCb0Q3LdRqdCNSiLbQQtU+wGn2&#10;mB+zZ0N21dSn7woFL4eZ+YZZLDtTizO1rrSs4HEcgSDOrC45V/C9T0dTEM4ja6wtk4JfcrBM+r0F&#10;xtpeeEvnnc9FgLCLUUHhfRNL6bKCDLqxbYiDd7CtQR9km0vd4iXATS2fomgiDZYcFgps6LWg7Lg7&#10;GQXV135T/cw+3zPafAzT6DpJh2tU6mHQreYgPHX+Hv5vv2kFzy9w+xJ+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ZLrsYAAADb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id="Group 65" o:spid="_x0000_s1110" style="position:absolute;left:52148;top:1936;width:413;height:619" coordorigin="48423,188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line id="Line 62" o:spid="_x0000_s1111" style="position:absolute;visibility:visible;mso-wrap-style:square" from="48424,1887" to="48424,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oval id="Oval 63" o:spid="_x0000_s1112" style="position:absolute;left:48423;top:188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BaL8A&#10;AADbAAAADwAAAGRycy9kb3ducmV2LnhtbERPTYvCMBC9C/6HMMJeZE1dsJRqlKWgeN3qweNsM7Zl&#10;m0lJom3//eYgeHy8791hNJ14kvOtZQXrVQKCuLK65VrB9XL8zED4gKyxs0wKJvJw2M9nO8y1HfiH&#10;nmWoRQxhn6OCJoQ+l9JXDRn0K9sTR+5uncEQoauldjjEcNPJryRJpcGWY0ODPRUNVX/lwyhwy34q&#10;pnNxXP/yqdwMmb6lV63Ux2L83oIINIa3+OU+awVpXB+/xB8g9/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koFovwAAANsAAAAPAAAAAAAAAAAAAAAAAJgCAABkcnMvZG93bnJl&#10;di54bWxQSwUGAAAAAAQABAD1AAAAhAMAAAAA&#10;" fillcolor="black">
                    <v:textbox>
                      <w:txbxContent>
                        <w:p w:rsidR="00856DDB" w:rsidRPr="00C04BB3" w:rsidRDefault="00856DDB" w:rsidP="00130177">
                          <w:pPr>
                            <w:rPr>
                              <w:sz w:val="20"/>
                              <w:szCs w:val="20"/>
                            </w:rPr>
                          </w:pPr>
                        </w:p>
                      </w:txbxContent>
                    </v:textbox>
                  </v:oval>
                  <v:oval id="Oval 64" o:spid="_x0000_s1113" style="position:absolute;left:48423;top:188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8/MUA&#10;AADbAAAADwAAAGRycy9kb3ducmV2LnhtbESP3WrCQBSE7wu+w3IEb0Q39iLU6CoipCpY8O8Bjtlj&#10;Es2eDdlV0z69Wyj0cpiZb5jpvDWVeFDjSssKRsMIBHFmdcm5gtMxHXyAcB5ZY2WZFHyTg/ms8zbF&#10;RNsn7+lx8LkIEHYJKii8rxMpXVaQQTe0NXHwLrYx6INscqkbfAa4qeR7FMXSYMlhocCalgVlt8Pd&#10;KLjujqvrefy1yWi17afRT5z2P1GpXrddTEB4av1/+K+91griEfx+CT9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n7z8xQAAANsAAAAPAAAAAAAAAAAAAAAAAJgCAABkcnMv&#10;ZG93bnJldi54bWxQSwUGAAAAAAQABAD1AAAAigMAAAAA&#10;" strokecolor="white">
                    <v:textbox>
                      <w:txbxContent>
                        <w:p w:rsidR="00856DDB" w:rsidRPr="00C04BB3" w:rsidRDefault="00856DDB" w:rsidP="00130177">
                          <w:pPr>
                            <w:rPr>
                              <w:sz w:val="20"/>
                              <w:szCs w:val="20"/>
                            </w:rPr>
                          </w:pPr>
                        </w:p>
                      </w:txbxContent>
                    </v:textbox>
                  </v:oval>
                </v:group>
                <v:group id="Group 73" o:spid="_x0000_s1114" style="position:absolute;left:4828;top:1879;width:413;height:619" coordorigin="448345,183214"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Line 70" o:spid="_x0000_s1115" style="position:absolute;flip:x;visibility:visible;mso-wrap-style:square" from="448351,183230" to="448358,18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oval id="Oval 71" o:spid="_x0000_s1116" style="position:absolute;left:448345;top:183215;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AZMIA&#10;AADcAAAADwAAAGRycy9kb3ducmV2LnhtbESPQYvCMBSE74L/IbwFL6KpgkWqUZaC4nW7Hjw+m7dt&#10;2ealJNG2/34jCHscZuYbZn8cTCue5HxjWcFqmYAgLq1uuFJw/T4ttiB8QNbYWiYFI3k4HqaTPWba&#10;9vxFzyJUIkLYZ6igDqHLpPRlTQb90nbE0fuxzmCI0lVSO+wj3LRynSSpNNhwXKixo7ym8rd4GAVu&#10;3o35eMlPqzufi02/1bf0qpWafQyfOxCBhvAffrcvWsF6k8LrTDwC8vA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6oBkwgAAANwAAAAPAAAAAAAAAAAAAAAAAJgCAABkcnMvZG93&#10;bnJldi54bWxQSwUGAAAAAAQABAD1AAAAhwMAAAAA&#10;" fillcolor="black">
                    <v:textbox>
                      <w:txbxContent>
                        <w:p w:rsidR="00856DDB" w:rsidRPr="00C04BB3" w:rsidRDefault="00856DDB" w:rsidP="00130177">
                          <w:pPr>
                            <w:rPr>
                              <w:sz w:val="20"/>
                              <w:szCs w:val="20"/>
                            </w:rPr>
                          </w:pPr>
                        </w:p>
                      </w:txbxContent>
                    </v:textbox>
                  </v:oval>
                  <v:oval id="Oval 72" o:spid="_x0000_s1117" style="position:absolute;left:448349;top:183214;width:15;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AhS8YA&#10;AADcAAAADwAAAGRycy9kb3ducmV2LnhtbESP3WrCQBSE7wu+w3IKvRHdKGg1uooUUi1Y8O8BjtnT&#10;JJo9G7JbjT69KxR6OczMN8x03phSXKh2hWUFvW4Egji1uuBMwWGfdEYgnEfWWFomBTdyMJ+1XqYY&#10;a3vlLV12PhMBwi5GBbn3VSylS3My6Lq2Ig7ej60N+iDrTOoarwFuStmPoqE0WHBYyLGij5zS8+7X&#10;KDht9svTcfz9ldJy3U6i+zBpf6JSb6/NYgLCU+P/w3/tlVbQH7zD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AhS8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id="Group 109" o:spid="_x0000_s1118" style="position:absolute;left:51262;top:2571;width:413;height:619" coordorigin="47600,250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line id="Line 106" o:spid="_x0000_s1119" style="position:absolute;visibility:visible;mso-wrap-style:square" from="47601,2506" to="4760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oval id="Oval 107" o:spid="_x0000_s1120" style="position:absolute;left:47600;top:2506;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N3NsAA&#10;AADcAAAADwAAAGRycy9kb3ducmV2LnhtbERPTYvCMBC9C/6HMAteRFOFLaUaZSkoXrfrYY+zzdgW&#10;m0lJom3//eYgeHy87/1xNJ14kvOtZQWbdQKCuLK65VrB9ee0ykD4gKyxs0wKJvJwPMxne8y1Hfib&#10;nmWoRQxhn6OCJoQ+l9JXDRn0a9sTR+5mncEQoauldjjEcNPJbZKk0mDLsaHBnoqGqnv5MArcsp+K&#10;6VKcNn98Lj+HTP+mV63U4mP82oEINIa3+OW+aAXbNM6PZ+IR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SN3NsAAAADcAAAADwAAAAAAAAAAAAAAAACYAgAAZHJzL2Rvd25y&#10;ZXYueG1sUEsFBgAAAAAEAAQA9QAAAIUDAAAAAA==&#10;" fillcolor="black">
                    <v:textbox>
                      <w:txbxContent>
                        <w:p w:rsidR="00856DDB" w:rsidRPr="00C04BB3" w:rsidRDefault="00856DDB" w:rsidP="00130177">
                          <w:pPr>
                            <w:rPr>
                              <w:sz w:val="20"/>
                              <w:szCs w:val="20"/>
                            </w:rPr>
                          </w:pPr>
                        </w:p>
                      </w:txbxContent>
                    </v:textbox>
                  </v:oval>
                  <v:oval id="Oval 108" o:spid="_x0000_s1121" style="position:absolute;left:47600;top:2506;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WGcYA&#10;AADcAAAADwAAAGRycy9kb3ducmV2LnhtbESP3WrCQBSE7wu+w3KE3ojZ6EWo0Y1IIbWFCv49wDF7&#10;TKLZsyG71bRP3xUKvRxm5htmsexNI27UudqygkkUgyAurK65VHA85OMXEM4ja2wsk4JvcrDMBk8L&#10;TLW9845ue1+KAGGXooLK+zaV0hUVGXSRbYmDd7adQR9kV0rd4T3ATSOncZxIgzWHhQpbeq2ouO6/&#10;jILL9rC+nGabj4LWn6M8/kny0Rsq9TzsV3MQnnr/H/5rv2sF02QCjzPh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nWGc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id="Group 113" o:spid="_x0000_s1122" style="position:absolute;left:3703;top:2343;width:412;height:619" coordorigin="343853,228458" coordsize="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Line 110" o:spid="_x0000_s1123" style="position:absolute;flip:x;visibility:visible;mso-wrap-style:square" from="343859,228474" to="343866,228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WbCsYAAADcAAAADwAAAGRycy9kb3ducmV2LnhtbESPQWsCMRSE74X+h/AKvUjNVkXsahQp&#10;FDx4qZaV3p6b182ym5dtEnX9940g9DjMzDfMYtXbVpzJh9qxgtdhBoK4dLrmSsHX/uNlBiJEZI2t&#10;Y1JwpQCr5ePDAnPtLvxJ512sRIJwyFGBibHLpQylIYth6Dri5P04bzEm6SupPV4S3LZylGVTabHm&#10;tGCwo3dDZbM7WQVyth38+vVx0hTN4fBmirLovrdKPT/16zmISH38D9/bG61gNB3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1mwrGAAAA3AAAAA8AAAAAAAAA&#10;AAAAAAAAoQIAAGRycy9kb3ducmV2LnhtbFBLBQYAAAAABAAEAPkAAACUAwAAAAA=&#10;"/>
                  <v:oval id="Oval 111" o:spid="_x0000_s1124" style="position:absolute;left:343853;top:228459;width:26;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xNcMA&#10;AADcAAAADwAAAGRycy9kb3ducmV2LnhtbESPQWvCQBSE70L/w/IKvUjdKG2Q1FUkYPHaNAePz+xr&#10;Epp9G3ZXk/x7VxA8DjPzDbPZjaYTV3K+taxguUhAEFdWt1wrKH8P72sQPiBr7CyTgok87LYvsw1m&#10;2g78Q9ci1CJC2GeooAmhz6T0VUMG/cL2xNH7s85giNLVUjscItx0cpUkqTTYclxosKe8oeq/uBgF&#10;bt5P+XTMD8szfxefw1qf0lIr9fY67r9ABBrDM/xoH7WCVfoB9zPxCMjt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xNc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112" o:spid="_x0000_s1125" style="position:absolute;left:343857;top:228458;width:15;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QGscA&#10;AADcAAAADwAAAGRycy9kb3ducmV2LnhtbESP3WrCQBSE7wXfYTlCb6TZKDTYNKsUIVWhhfrzAMfs&#10;aRKbPRuyq6Y+fbdQ8HKYmW+YbNGbRlyoc7VlBZMoBkFcWF1zqeCwzx9nIJxH1thYJgU/5GAxHw4y&#10;TLW98pYuO1+KAGGXooLK+zaV0hUVGXSRbYmD92U7gz7IrpS6w2uAm0ZO4ziRBmsOCxW2tKyo+N6d&#10;jYLT5351Oj5/bApavY/z+Jbk4zdU6mHUv76A8NT7e/i/vdYKpskT/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y0Br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id="Group 117" o:spid="_x0000_s1126" style="position:absolute;left:49737;top:1936;width:413;height:619" coordorigin="46184,188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line id="Line 114" o:spid="_x0000_s1127" style="position:absolute;flip:x;visibility:visible;mso-wrap-style:square" from="46184,1887" to="46184,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6dCcYAAADcAAAADwAAAGRycy9kb3ducmV2LnhtbESPQWsCMRSE70L/Q3gFL0WzlWJ1axQp&#10;FHrwopYVb8/N62bZzcs2ibr9941Q8DjMzDfMYtXbVlzIh9qxgudxBoK4dLrmSsHX/mM0AxEissbW&#10;MSn4pQCr5cNggbl2V97SZRcrkSAcclRgYuxyKUNpyGIYu444ed/OW4xJ+kpqj9cEt62cZNlUWqw5&#10;LRjs6N1Q2ezOVoGcbZ5+/Pr00hTN4TA3RVl0x41Sw8d+/QYiUh/v4f/2p1Ywmb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OnQnGAAAA3AAAAA8AAAAAAAAA&#10;AAAAAAAAoQIAAGRycy9kb3ducmV2LnhtbFBLBQYAAAAABAAEAPkAAACUAwAAAAA=&#10;"/>
                  <v:oval id="Oval 115" o:spid="_x0000_s1128" style="position:absolute;left:46184;top:188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V7MMAA&#10;AADcAAAADwAAAGRycy9kb3ducmV2LnhtbERPTYvCMBC9C/6HMAteRFOFLaUaZSkoXrfrYY+zzdgW&#10;m0lJom3//eYgeHy87/1xNJ14kvOtZQWbdQKCuLK65VrB9ee0ykD4gKyxs0wKJvJwPMxne8y1Hfib&#10;nmWoRQxhn6OCJoQ+l9JXDRn0a9sTR+5mncEQoauldjjEcNPJbZKk0mDLsaHBnoqGqnv5MArcsp+K&#10;6VKcNn98Lj+HTP+mV63U4mP82oEINIa3+OW+aAXbNK6NZ+IRkI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1V7MMAAAADcAAAADwAAAAAAAAAAAAAAAACYAgAAZHJzL2Rvd25y&#10;ZXYueG1sUEsFBgAAAAAEAAQA9QAAAIUDAAAAAA==&#10;" fillcolor="black">
                    <v:textbox>
                      <w:txbxContent>
                        <w:p w:rsidR="00856DDB" w:rsidRPr="00C04BB3" w:rsidRDefault="00856DDB" w:rsidP="00130177">
                          <w:pPr>
                            <w:rPr>
                              <w:sz w:val="20"/>
                              <w:szCs w:val="20"/>
                            </w:rPr>
                          </w:pPr>
                        </w:p>
                      </w:txbxContent>
                    </v:textbox>
                  </v:oval>
                  <v:oval id="Oval 116" o:spid="_x0000_s1129" style="position:absolute;left:46184;top:188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aH8cA&#10;AADcAAAADwAAAGRycy9kb3ducmV2LnhtbESP0WrCQBRE3wv9h+UWfJFmow+hpm6kCNEWFNrYD7hm&#10;r0ls9m7IbjX1611B6OMwM2eY+WIwrThR7xrLCiZRDIK4tLrhSsH3Ln9+AeE8ssbWMin4IweL7PFh&#10;jqm2Z/6iU+ErESDsUlRQe9+lUrqyJoMush1x8A62N+iD7CupezwHuGnlNI4TabDhsFBjR8uayp/i&#10;1yg4fu7Wx/1s+1HSejPO40uSj1eo1OhpeHsF4Wnw/+F7+10rmCYzuJ0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2h/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id="Group 121" o:spid="_x0000_s1130" style="position:absolute;left:51288;top:1074;width:412;height:619" coordorigin="47624,104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line id="Line 118" o:spid="_x0000_s1131" style="position:absolute;flip:x;visibility:visible;mso-wrap-style:square" from="47624,1048" to="47624,1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I2O8YAAADcAAAADwAAAGRycy9kb3ducmV2LnhtbESPQWsCMRSE7wX/Q3hCL0WzSqm6GkUK&#10;hR68VGXF23Pz3Cy7edkmqW7/fVMo9DjMzDfMatPbVtzIh9qxgsk4A0FcOl1zpeB4eBvNQYSIrLF1&#10;TAq+KcBmPXhYYa7dnT/oto+VSBAOOSowMXa5lKE0ZDGMXUecvKvzFmOSvpLa4z3BbSunWfYiLdac&#10;Fgx29GqobPZfVoGc754+/fby3BTN6bQwRVl0551Sj8N+uwQRqY//4b/2u1YwnU3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yNjvGAAAA3AAAAA8AAAAAAAAA&#10;AAAAAAAAoQIAAGRycy9kb3ducmV2LnhtbFBLBQYAAAAABAAEAPkAAACUAwAAAAA=&#10;"/>
                  <v:oval id="Oval 119" o:spid="_x0000_s1132" style="position:absolute;left:47624;top:1047;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TaB8MA&#10;AADcAAAADwAAAGRycy9kb3ducmV2LnhtbESPQWvCQBSE7wX/w/IEL0U3BmoluooELF5NPfT4zD6T&#10;YPZt2N2a5N+7QqHHYWa+Ybb7wbTiQc43lhUsFwkI4tLqhisFl+/jfA3CB2SNrWVSMJKH/W7ytsVM&#10;257P9ChCJSKEfYYK6hC6TEpf1mTQL2xHHL2bdQZDlK6S2mEf4aaVaZKspMGG40KNHeU1lffi1yhw&#10;792Yj6f8uLzyV/HRr/XP6qKVmk2HwwZEoCH8h//aJ60g/UzhdS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TaB8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120" o:spid="_x0000_s1133" style="position:absolute;left:47624;top:1047;width:0;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7KMYA&#10;AADcAAAADwAAAGRycy9kb3ducmV2LnhtbESP3WrCQBSE7wu+w3IKvRHdqGA1uooUUi1Y8O8BjtnT&#10;JJo9G7JbjT69KxR6OczMN8x03phSXKh2hWUFvW4Egji1uuBMwWGfdEYgnEfWWFomBTdyMJ+1XqYY&#10;a3vlLV12PhMBwi5GBbn3VSylS3My6Lq2Ig7ej60N+iDrTOoarwFuStmPoqE0WHBYyLGij5zS8+7X&#10;KDht9svTcfz9ldJy3U6i+zBpf6JSb6/NYgLCU+P/w3/tlVbQfx/A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57KM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shape id="Freeform 122" o:spid="_x0000_s1134" style="position:absolute;top:28709;width:60071;height:5207;visibility:visible;mso-wrap-style:square;v-text-anchor:top" coordsize="378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LMcYA&#10;AADcAAAADwAAAGRycy9kb3ducmV2LnhtbESPQWsCMRSE74L/IbxCL6JZtXTLahRtKVgP0mrB62Pz&#10;ulncvGw3qZv++6ZQ6HGYmW+Y5TraRlyp87VjBdNJBoK4dLrmSsH76Xn8AMIHZI2NY1LwTR7Wq+Fg&#10;iYV2Pb/R9RgqkSDsC1RgQmgLKX1pyKKfuJY4eR+usxiS7CqpO+wT3DZylmX30mLNacFgS4+Gysvx&#10;yyrIX3v05715+txmjT+M5vHycohK3d7EzQJEoBj+w3/tnVYwy+/g90w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sLMcYAAADcAAAADwAAAAAAAAAAAAAAAACYAgAAZHJz&#10;L2Rvd25yZXYueG1sUEsFBgAAAAAEAAQA9QAAAIsDAAAAAA==&#10;" adj="-11796480,,5400" path="m32,l56,9r24,9l103,25r25,7l144,44r16,12l170,63r11,7l193,78r12,8l216,93r8,6l230,103r1,1l232,104,248,84,265,64,281,45,296,24r24,24l344,72r2,3l348,79r3,8l353,91r2,3l357,96r3,l364,94r2,-3l370,82r2,-10l374,68r2,-4l383,59r8,-4l408,48r15,7l435,62r11,7l455,77r8,8l471,95r8,12l488,120r12,-4l506,115r6,-3l518,108r6,-5l529,98r3,-1l536,96r8,1l554,100r11,4l576,108r12,6l598,119r10,5l616,128r3,11l621,147r1,6l623,158r,2l624,160r1,-3l625,154r1,-4l630,141r3,-6l637,130r5,-5l648,120r3,-1l654,119r6,2l666,125r6,3l675,135r3,8l682,149r3,2l688,152r10,-2l708,146r9,-7l726,131r14,-19l747,104r5,-8l757,107r5,11l768,128r8,8l779,137r3,1l788,136r7,-4l800,128r7,-6l813,117r8,-8l827,103r3,-4l830,97r-1,-1l827,95r-2,1l823,96r-2,1l822,97r4,-2l832,92r10,-5l849,84r7,-4l867,83r9,2l885,87r7,2l898,90r5,1l911,93r5,1l918,95r2,l920,96r,1l920,99r2,2l925,105r6,5l939,117r6,4l951,125r8,5l968,136r11,6l991,149r13,7l1017,162r12,6l1039,172r4,2l1046,175r1,1l1048,176r28,-7l1090,165r14,-5l1117,153r12,-7l1152,131r22,-15l1187,109r13,-5l1205,113r5,10l1216,131r4,3l1224,136r12,l1250,134r15,-5l1280,122r15,-7l1310,107r14,-6l1336,96r4,11l1345,116r5,5l1356,125r7,1l1371,126r10,-2l1392,120r8,2l1409,123r8,2l1424,128r3,2l1429,134r2,8l1433,146r1,3l1437,151r3,1l1448,151r8,-3l1463,143r7,-6l1483,124r6,-7l1496,112r7,7l1510,124r5,5l1521,132r5,2l1530,134r9,l1548,129r10,-6l1570,114r14,-10l1616,120r32,16l1654,141r5,5l1665,151r3,1l1672,152r8,-2l1688,146r7,-5l1702,136r13,-13l1721,117r7,-5l1737,124r9,10l1756,142r11,8l1790,163r26,13l1823,174r10,-3l1844,167r12,-4l1868,159r11,-5l1889,149r7,-5l1904,137r5,-5l1913,128r2,-3l1915,123r,-2l1913,120r-2,l1912,119r3,l1920,117r7,-2l1936,112r6,10l1948,130r5,7l1958,143r4,5l1966,151r8,5l1984,157r12,-2l2003,154r9,-3l2021,148r11,-4l2037,140r6,-5l2051,129r9,-7l2070,117r9,-4l2088,111r8,1l2099,114r1,2l2102,122r1,7l2104,136r8,16l2120,168r39,-15l2197,138r76,-33l2348,72r76,-32l2443,58r18,16l2478,86r18,11l2515,105r20,6l2558,116r26,4l2603,115r15,-3l2631,109r10,-2l2649,105r7,-1l2661,103r4,-1l2673,99r8,-3l2686,93r7,-3l2702,85r10,-5l2721,84r8,3l2742,94r10,8l2761,110r7,9l2775,131r8,13l2792,160r12,-4l2814,152r8,-4l2829,145r5,-3l2839,139r7,-7l2853,125r8,-8l2866,113r6,-5l2879,102r9,-6l2900,108r12,12l2916,127r3,8l2922,141r3,2l2928,144r6,-1l2939,140r6,-4l2951,131r6,-7l2962,117r12,-17l2984,82r10,-17l2998,57r4,-6l3005,45r3,-5l3014,51r7,10l3028,69r7,8l3049,93r8,9l3064,112r7,-10l3078,94r16,-15l3111,64r17,-16l3141,53r14,6l3169,65r15,7l3196,78r11,5l3211,85r3,2l3215,88r1,l3220,94r5,7l3231,110r6,7l3245,124r8,5l3262,130r5,l3272,128r4,-2l3280,122r5,-8l3290,104r6,-8l3339,55r45,-39l3409,37r23,20l3453,79r10,12l3472,104r10,-12l3493,83r11,-7l3516,71r13,-4l3542,62r13,-6l3568,48r25,15l3617,79r23,16l3664,112r32,-16l3728,80r4,-2l3734,74r3,-9l3740,56r1,-5l3744,48r5,-3l3755,43r7,-1l3768,40r6,31l3779,103r4,33l3784,168r-2,32l3780,215r-3,15l3773,245r-6,15l3760,274r-8,14l3738,285r-15,-2l3692,281r-31,1l3629,285r-32,5l3565,295r-31,5l3504,304r-51,-3l3403,301r-50,2l3304,307r-50,5l3205,318r-50,5l3104,328r-42,-5l3022,319r-79,-6l2904,310r-41,-2l2821,306r-45,-2l2749,296r-27,-6l2695,286r-28,-3l2639,282r-28,l2582,283r-28,1l2497,290r-57,7l2384,305r-56,7l2172,309r-156,-2l1704,304r-312,-3l1236,299r-156,-3l1050,294r-27,-2l996,290r-24,-2l948,287r-23,-1l881,284r-43,l794,286r-23,1l747,290r-25,2l696,296r-34,-2l628,293r-34,-2l560,288r-4,-1l552,285r-8,-6l536,274r-4,-1l528,272r-57,2l413,278r-58,7l296,292r-58,8l180,308r-58,7l64,320,51,319r-13,l32,319r-6,-1l21,316r-5,-4l11,304,7,295,5,285r,-11l4,253,3,242,,232,4,172,6,142,8,112,10,98,13,84,22,56,25,43,29,29,31,14,32,xe" strokecolor="white">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 textboxrect="0,0,3784,328"/>
                  <v:textbox>
                    <w:txbxContent>
                      <w:p w:rsidR="00856DDB" w:rsidRPr="00C04BB3" w:rsidRDefault="00856DDB" w:rsidP="00130177">
                        <w:pPr>
                          <w:rPr>
                            <w:sz w:val="20"/>
                            <w:szCs w:val="20"/>
                          </w:rPr>
                        </w:pPr>
                      </w:p>
                    </w:txbxContent>
                  </v:textbox>
                </v:shape>
                <v:shape id="Freihandform 12" o:spid="_x0000_s1135" style="position:absolute;left:3409;top:5120;width:53798;height:22795;visibility:visible;mso-wrap-style:square;v-text-anchor:top" coordsize="5379720,22795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Qv5cMA&#10;AADcAAAADwAAAGRycy9kb3ducmV2LnhtbESPS6vCMBSE94L/IRzBnaYKPug1ikgFXfoC7+7YnNv2&#10;2pyUJmr990YQXA4z8w0zWzSmFHeqXWFZwaAfgSBOrS44U3A8rHtTEM4jaywtk4InOVjM260Zxto+&#10;eEf3vc9EgLCLUUHufRVL6dKcDLq+rYiD92drgz7IOpO6xkeAm1IOo2gsDRYcFnKsaJVTet3fjIIi&#10;yX7d9Ly9/PuRvOBpmQwOu0SpbqdZ/oDw1Phv+NPeaAXDyQjeZ8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Qv5cMAAADcAAAADwAAAAAAAAAAAAAAAACYAgAAZHJzL2Rv&#10;d25yZXYueG1sUEsFBgAAAAAEAAQA9QAAAIgDAAAAAA==&#10;" adj="-11796480,,5400" path="m,2134740l434340,1913760v124460,-115570,511810,-430530,746760,-693420c1416050,957450,1647190,535810,1844040,336420,2040890,137030,2164080,63370,2362200,24000v198120,-39370,467360,-40640,670560,76200c3235960,217040,3385820,487550,3581400,725040v195580,237490,455930,601980,624840,800100c4375150,1723260,4399280,1788030,4594860,1913760v195580,125730,784860,365760,784860,365760e" filled="f" strokeweight="3pt">
                  <v:stroke joinstyle="round"/>
                  <v:shadow color="#eeece1"/>
                  <v:formulas/>
                  <v:path arrowok="t" o:connecttype="custom" o:connectlocs="0,2134740;434340,1913760;434340,1913760;1181100,1220340;1844040,336420;2362200,24000;3032760,100200;3581400,725040;4206240,1525140;4594860,1913760;5379720,2279520" o:connectangles="0,0,0,0,0,0,0,0,0,0,0" textboxrect="0,0,5379720,2279520"/>
                  <v:textbox>
                    <w:txbxContent>
                      <w:p w:rsidR="00856DDB" w:rsidRPr="00C04BB3" w:rsidRDefault="00856DDB" w:rsidP="00130177">
                        <w:pPr>
                          <w:rPr>
                            <w:sz w:val="20"/>
                            <w:szCs w:val="20"/>
                          </w:rPr>
                        </w:pPr>
                      </w:p>
                    </w:txbxContent>
                  </v:textbox>
                </v:shape>
                <v:group id="Gruppieren 13" o:spid="_x0000_s1136" style="position:absolute;left:13911;top:10500;width:10541;height:3693" coordorigin="13911,10500" coordsize="10541,3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rect id="Rectangle 10" o:spid="_x0000_s1137" style="position:absolute;left:13911;top:10760;width:10541;height:3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TX8MA&#10;AADcAAAADwAAAGRycy9kb3ducmV2LnhtbESP3YrCMBSE74V9h3CEvdNUwR+6RpEFQXQRrD7AoTnb&#10;FpuTmkTNvr1ZELwcZuYbZrGKphV3cr6xrGA0zEAQl1Y3XCk4nzaDOQgfkDW2lknBH3lYLT96C8y1&#10;ffCR7kWoRIKwz1FBHUKXS+nLmgz6oe2Ik/drncGQpKukdvhIcNPKcZZNpcGG00KNHX3XVF6Km1EQ&#10;nf5Z3/ab60jumkk8HK7To9kp9dmP6y8QgWJ4h1/trVYwns3g/0w6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TX8MAAADcAAAADwAAAAAAAAAAAAAAAACYAgAAZHJzL2Rv&#10;d25yZXYueG1sUEsFBgAAAAAEAAQA9QAAAIgDA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7 steps of Multi-Party Mediation</w:t>
                          </w:r>
                        </w:p>
                      </w:txbxContent>
                    </v:textbox>
                  </v:rect>
                  <v:group id="Group 77" o:spid="_x0000_s1138" style="position:absolute;left:20353;top:10500;width:413;height:619" coordorigin="18899,10237"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line id="Line 74" o:spid="_x0000_s1139" style="position:absolute;flip:x;visibility:visible;mso-wrap-style:square" from="18899,10237" to="18899,1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Q6PcYAAADcAAAADwAAAGRycy9kb3ducmV2LnhtbESPQWsCMRSE74X+h/AKvUjNVsTqahQp&#10;FDx4qZaV3p6b182ym5dtEnX9940g9DjMzDfMYtXbVpzJh9qxgtdhBoK4dLrmSsHX/uNlCiJEZI2t&#10;Y1JwpQCr5ePDAnPtLvxJ512sRIJwyFGBibHLpQylIYth6Dri5P04bzEm6SupPV4S3LZylGUTabHm&#10;tGCwo3dDZbM7WQVyuh38+vVx3BTN4TAzRVl031ulnp/69RxEpD7+h+/tjVYwep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EOj3GAAAA3AAAAA8AAAAAAAAA&#10;AAAAAAAAoQIAAGRycy9kb3ducmV2LnhtbFBLBQYAAAAABAAEAPkAAACUAwAAAAA=&#10;"/>
                    <v:oval id="Oval 75" o:spid="_x0000_s1140" style="position:absolute;left:18899;top:10237;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L8A&#10;AADcAAAADwAAAGRycy9kb3ducmV2LnhtbERPTYvCMBC9C/6HMMJeRFMFpVSjSMHFq9XDHmebsS02&#10;k5JE2/57c1jY4+N974+DacWbnG8sK1gtExDEpdUNVwrut/MiBeEDssbWMikYycPxMJ3sMdO25yu9&#10;i1CJGMI+QwV1CF0mpS9rMuiXtiOO3MM6gyFCV0ntsI/hppXrJNlKgw3Hhho7ymsqn8XLKHDzbszH&#10;S35e/fJ3selT/bO9a6W+ZsNpByLQEP7Ff+6LVrBO4/x4Jh4Be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L5HMvwAAANwAAAAPAAAAAAAAAAAAAAAAAJgCAABkcnMvZG93bnJl&#10;di54bWxQSwUGAAAAAAQABAD1AAAAhAMAAAAA&#10;" fillcolor="black">
                      <v:textbox>
                        <w:txbxContent>
                          <w:p w:rsidR="00856DDB" w:rsidRPr="00C04BB3" w:rsidRDefault="00856DDB" w:rsidP="00130177">
                            <w:pPr>
                              <w:rPr>
                                <w:sz w:val="20"/>
                                <w:szCs w:val="20"/>
                              </w:rPr>
                            </w:pPr>
                          </w:p>
                        </w:txbxContent>
                      </v:textbox>
                    </v:oval>
                    <v:oval id="Oval 76" o:spid="_x0000_s1141" style="position:absolute;left:18899;top:10237;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ulMcA&#10;AADcAAAADwAAAGRycy9kb3ducmV2LnhtbESP0WrCQBRE3wv+w3KFvojZNA+iqRsphVSFFtrYD7hm&#10;r0ls9m7Irhr79a5Q6OMwM2eY5WowrThT7xrLCp6iGARxaXXDlYLvXT6dg3AeWWNrmRRcycEqGz0s&#10;MdX2wl90LnwlAoRdigpq77tUSlfWZNBFtiMO3sH2Bn2QfSV1j5cAN61M4ngmDTYcFmrs6LWm8qc4&#10;GQXHz936uF98bEtav0/y+HeWT95Qqcfx8PIMwtPg/8N/7Y1WkMwTuJ8JR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rpT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v:group id="Gruppieren 14" o:spid="_x0000_s1142" style="position:absolute;left:1397;top:24616;width:8783;height:1967" coordorigin="1397,24616" coordsize="10541,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rect id="Rectangle 10" o:spid="_x0000_s1143" style="position:absolute;left:1397;top:24616;width:10541;height:1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9D8MA&#10;AADcAAAADwAAAGRycy9kb3ducmV2LnhtbESP0YrCMBRE34X9h3AXfNNUcUWqUUQQxBXB6gdcmrtt&#10;2eamJlGzf28WBB+HmTnDLFbRtOJOzjeWFYyGGQji0uqGKwWX83YwA+EDssbWMin4Iw+r5Udvgbm2&#10;Dz7RvQiVSBD2OSqoQ+hyKX1Zk0E/tB1x8n6sMxiSdJXUDh8Jblo5zrKpNNhwWqixo01N5W9xMwqi&#10;04f17Xt7Hcl98xWPx+v0ZPZK9T/jeg4iUAzv8Ku90wrGswn8n0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g9D8MAAADcAAAADwAAAAAAAAAAAAAAAACYAgAAZHJzL2Rv&#10;d25yZXYueG1sUEsFBgAAAAAEAAQA9QAAAIgDA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Who is here?</w:t>
                          </w:r>
                        </w:p>
                      </w:txbxContent>
                    </v:textbox>
                  </v:rect>
                  <v:group id="Group 77" o:spid="_x0000_s1144" style="position:absolute;left:6876;top:24710;width:413;height:619" coordorigin="6385,240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line id="Line 74" o:spid="_x0000_s1145" style="position:absolute;flip:x;visibility:visible;mso-wrap-style:square" from="6385,24092" to="6385,24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eaMcAAADcAAAADwAAAGRycy9kb3ducmV2LnhtbESPzWrDMBCE74W+g9hCLyWRG0JwnSgh&#10;FAo95JIfHHrbWBvL2Fq5kpq4b18VAjkOM/MNs1gNthMX8qFxrOB1nIEgrpxuuFZw2H+MchAhImvs&#10;HJOCXwqwWj4+LLDQ7spbuuxiLRKEQ4EKTIx9IWWoDFkMY9cTJ+/svMWYpK+l9nhNcNvJSZbNpMWG&#10;04LBnt4NVe3uxyqQ+ebl269P07Zsj8c3U1Zl/7VR6vlpWM9BRBriPXxrf2oFk3wG/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jt5oxwAAANwAAAAPAAAAAAAA&#10;AAAAAAAAAKECAABkcnMvZG93bnJldi54bWxQSwUGAAAAAAQABAD5AAAAlQMAAAAA&#10;"/>
                    <v:oval id="Oval 75" o:spid="_x0000_s1146" style="position:absolute;left:6385;top:2409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YJuMMA&#10;AADcAAAADwAAAGRycy9kb3ducmV2LnhtbESPQWvCQBSE74L/YXkFL1I3CtWQuooEFK9Nc/D4mn1N&#10;QrNvw+5qkn/vFgo9DjPzDbM/jqYTD3K+taxgvUpAEFdWt1wrKD/PrykIH5A1dpZJwUQejof5bI+Z&#10;tgN/0KMItYgQ9hkqaELoMyl91ZBBv7I9cfS+rTMYonS11A6HCDed3CTJVhpsOS402FPeUPVT3I0C&#10;t+ynfLrm5/UXX4q3IdW3bamVWryMp3cQgcbwH/5rX7WCTbqD3zPxCM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YJuM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76" o:spid="_x0000_s1147" style="position:absolute;left:6385;top:2409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7F38IA&#10;AADcAAAADwAAAGRycy9kb3ducmV2LnhtbERPy4rCMBTdC/5DuIIb0VQHRKtRhoHqCCP4+oBrc22r&#10;zU1potb5+sliwOXhvOfLxpTiQbUrLCsYDiIQxKnVBWcKTsekPwHhPLLG0jIpeJGD5aLdmmOs7ZP3&#10;9Dj4TIQQdjEqyL2vYildmpNBN7AVceAutjboA6wzqWt8hnBTylEUjaXBgkNDjhV95ZTeDnej4Lo7&#10;rq/n6XaT0vqnl0S/46S3QqW6neZzBsJT49/if/e3VvAxCvPDmXAE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jsXfwgAAANwAAAAPAAAAAAAAAAAAAAAAAJgCAABkcnMvZG93&#10;bnJldi54bWxQSwUGAAAAAAQABAD1AAAAhwMAAAAA&#10;" strokecolor="white">
                      <v:textbox>
                        <w:txbxContent>
                          <w:p w:rsidR="00856DDB" w:rsidRPr="00C04BB3" w:rsidRDefault="00856DDB" w:rsidP="00130177">
                            <w:pPr>
                              <w:rPr>
                                <w:sz w:val="20"/>
                                <w:szCs w:val="20"/>
                              </w:rPr>
                            </w:pPr>
                          </w:p>
                        </w:txbxContent>
                      </v:textbox>
                    </v:oval>
                  </v:group>
                </v:group>
                <v:group id="Gruppieren 15" o:spid="_x0000_s1148" style="position:absolute;left:6274;top:18463;width:10541;height:3495" coordorigin="6274,18463" coordsize="10541,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rect id="Rectangle 10" o:spid="_x0000_s1149" style="position:absolute;left:6274;top:18527;width:10541;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QR8MA&#10;AADcAAAADwAAAGRycy9kb3ducmV2LnhtbESP3YrCMBSE74V9h3AW9k5Tu6xINYoIgrgi+PMAh+bY&#10;FpuTmkTNvr1ZELwcZuYbZjqPphV3cr6xrGA4yEAQl1Y3XCk4HVf9MQgfkDW2lknBH3mYzz56Uyy0&#10;ffCe7odQiQRhX6CCOoSukNKXNRn0A9sRJ+9sncGQpKukdvhIcNPKPMtG0mDDaaHGjpY1lZfDzSiI&#10;Tm8Xt9/VdSg3zU/c7a6jvdko9fUZFxMQgWJ4h1/ttVbwnefwfyYd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pQR8MAAADcAAAADwAAAAAAAAAAAAAAAACYAgAAZHJzL2Rv&#10;d25yZXYueG1sUEsFBgAAAAAEAAQA9QAAAIgDAAAAAA==&#10;" stroked="f">
                    <v:shadow on="t" color="black" opacity="26213f" origin="-.5,-.5" offset=".74836mm,.74836mm"/>
                    <v:textbox style="mso-fit-shape-to-text:t" inset="0,0,0,0">
                      <w:txbxContent>
                        <w:p w:rsidR="00856DDB" w:rsidRDefault="00856DDB" w:rsidP="00C04BB3">
                          <w:pPr>
                            <w:pStyle w:val="Beispiel"/>
                            <w:spacing w:after="0"/>
                            <w:jc w:val="center"/>
                          </w:pPr>
                          <w:r w:rsidRPr="00C04BB3">
                            <w:t>Refresher: ARIA</w:t>
                          </w:r>
                        </w:p>
                        <w:p w:rsidR="00856DDB" w:rsidRPr="00C04BB3" w:rsidRDefault="00856DDB" w:rsidP="00C04BB3">
                          <w:pPr>
                            <w:pStyle w:val="Beispiel"/>
                            <w:jc w:val="center"/>
                          </w:pPr>
                          <w:r w:rsidRPr="00C04BB3">
                            <w:t>4 core ideas</w:t>
                          </w:r>
                        </w:p>
                      </w:txbxContent>
                    </v:textbox>
                  </v:rect>
                  <v:group id="Group 77" o:spid="_x0000_s1150" style="position:absolute;left:12129;top:18463;width:412;height:619" coordorigin="11262,1800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line id="Line 74" o:spid="_x0000_s1151" style="position:absolute;flip:x;visibility:visible;mso-wrap-style:square" from="11262,18002" to="11262,1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e1I8YAAADcAAAADwAAAGRycy9kb3ducmV2LnhtbESPQWsCMRSE70L/Q3gFL0WztVJ0axQp&#10;FHrwopYVb8/N62bZzcs2ibr9941Q8DjMzDfMYtXbVlzIh9qxgudxBoK4dLrmSsHX/mM0AxEissbW&#10;MSn4pQCr5cNggbl2V97SZRcrkSAcclRgYuxyKUNpyGIYu444ed/OW4xJ+kpqj9cEt62cZNmrtFhz&#10;WjDY0buhstmdrQI52zz9+PVp2hTN4TA3RVl0x41Sw8d+/QYiUh/v4f/2p1bwM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tSPGAAAA3AAAAA8AAAAAAAAA&#10;AAAAAAAAoQIAAGRycy9kb3ducmV2LnhtbFBLBQYAAAAABAAEAPkAAACUAwAAAAA=&#10;"/>
                    <v:oval id="Oval 75" o:spid="_x0000_s1152" style="position:absolute;left:11262;top:1800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9i88MA&#10;AADcAAAADwAAAGRycy9kb3ducmV2LnhtbESPQYvCMBSE78L+h/AWvIimKop0jbIUFK9bPXh8Nm/b&#10;ss1LSaJt/71ZEDwOM/MNs933phEPcr62rGA+S0AQF1bXXCq4nA/TDQgfkDU2lknBQB72u4/RFlNt&#10;O/6hRx5KESHsU1RQhdCmUvqiIoN+Zlvi6P1aZzBE6UqpHXYRbhq5SJK1NFhzXKiwpayi4i+/GwVu&#10;0g7ZcMoO8xsf81W30df1RSs1/uy/v0AE6sM7/GqftILlYgX/Z+IR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9i88MAAADcAAAADwAAAAAAAAAAAAAAAACYAgAAZHJzL2Rv&#10;d25yZXYueG1sUEsFBgAAAAAEAAQA9QAAAIgDAAAAAA==&#10;" fillcolor="black"/>
                    <v:oval id="Oval 76" o:spid="_x0000_s1153" style="position:absolute;left:11262;top:1800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4MMcA&#10;AADcAAAADwAAAGRycy9kb3ducmV2LnhtbESP3WrCQBSE7wXfYTlCb6TZaCHYNKsUIVWhhfrzAMfs&#10;aRKbPRuyq6Y+fbdQ8HKYmW+YbNGbRlyoc7VlBZMoBkFcWF1zqeCwzx9nIJxH1thYJgU/5GAxHw4y&#10;TLW98pYuO1+KAGGXooLK+zaV0hUVGXSRbYmD92U7gz7IrpS6w2uAm0ZO4ziRBmsOCxW2tKyo+N6d&#10;jYLT5351Oj5/bApavY/z+Jbk4zdU6mHUv76A8NT7e/i/vdYKnqYJ/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r+DDHAAAA3AAAAA8AAAAAAAAAAAAAAAAAmAIAAGRy&#10;cy9kb3ducmV2LnhtbFBLBQYAAAAABAAEAPUAAACMAwAAAAA=&#10;" strokecolor="white">
                      <v:textbox>
                        <w:txbxContent>
                          <w:p w:rsidR="00856DDB" w:rsidRPr="00C04BB3" w:rsidRDefault="00856DDB" w:rsidP="00130177">
                            <w:pPr>
                              <w:rPr>
                                <w:sz w:val="20"/>
                                <w:szCs w:val="20"/>
                              </w:rPr>
                            </w:pPr>
                          </w:p>
                        </w:txbxContent>
                      </v:textbox>
                    </v:oval>
                  </v:group>
                </v:group>
                <v:group id="Gruppieren 16" o:spid="_x0000_s1154" style="position:absolute;left:22346;top:2196;width:10541;height:3901" coordorigin="22346,2196" coordsize="10541,3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rect id="Rectangle 10" o:spid="_x0000_s1155" style="position:absolute;left:22346;top:2666;width:10541;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Jnrb8A&#10;AADcAAAADwAAAGRycy9kb3ducmV2LnhtbERPy4rCMBTdC/5DuAPuNFVRpBpFBEEcEXx8wKW5tmWa&#10;m5pEjX8/WQguD+e9WEXTiCc5X1tWMBxkIIgLq2suFVwv2/4MhA/IGhvLpOBNHlbLbmeBubYvPtHz&#10;HEqRQtjnqKAKoc2l9EVFBv3AtsSJu1lnMCToSqkdvlK4aeQoy6bSYM2pocKWNhUVf+eHURCdPqwf&#10;v9v7UO7rSTwe79OT2SvV+4nrOYhAMXzFH/dOKxiP0tp0Jh0B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metvwAAANwAAAAPAAAAAAAAAAAAAAAAAJgCAABkcnMvZG93bnJl&#10;di54bWxQSwUGAAAAAAQABAD1AAAAhAM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Working with Emotions: Theory</w:t>
                          </w:r>
                        </w:p>
                      </w:txbxContent>
                    </v:textbox>
                  </v:rect>
                  <v:group id="Group 77" o:spid="_x0000_s1156" style="position:absolute;left:29437;top:2196;width:412;height:619" coordorigin="27334,214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line id="Line 74" o:spid="_x0000_s1157" style="position:absolute;flip:x;visibility:visible;mso-wrap-style:square" from="27334,2141" to="27334,2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l/cMAAADcAAAADwAAAGRycy9kb3ducmV2LnhtbERPz2vCMBS+C/4P4Qm7jJk6h7hqFBGE&#10;HbxMpbLbW/NsSpuXmmTa/ffLYeDx4/u9XPe2FTfyoXasYDLOQBCXTtdcKTgddy9zECEia2wdk4Jf&#10;CrBeDQdLzLW78yfdDrESKYRDjgpMjF0uZSgNWQxj1xEn7uK8xZigr6T2eE/htpWvWTaTFmtODQY7&#10;2hoqm8OPVSDn++er33y/NUVzPr+boiy6r71ST6N+swARqY8P8b/7QyuYTtP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1Jf3DAAAA3AAAAA8AAAAAAAAAAAAA&#10;AAAAoQIAAGRycy9kb3ducmV2LnhtbFBLBQYAAAAABAAEAPkAAACRAwAAAAA=&#10;"/>
                    <v:oval id="Oval 75" o:spid="_x0000_s1158" style="position:absolute;left:27334;top:214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3yLcMA&#10;AADcAAAADwAAAGRycy9kb3ducmV2LnhtbESPQWvCQBSE74X+h+UVeil1E0WR1FUkoHg15uDxmX1N&#10;QrNvw+5qkn/fFQo9DjPzDbPZjaYTD3K+tawgnSUgiCurW64VlJfD5xqED8gaO8ukYCIPu+3rywYz&#10;bQc+06MItYgQ9hkqaELoMyl91ZBBP7M9cfS+rTMYonS11A6HCDednCfJShpsOS402FPeUPVT3I0C&#10;99FP+XTKD+mNj8VyWOvrqtRKvb+N+y8QgcbwH/5rn7SCxSKF55l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3yLcMAAADcAAAADwAAAAAAAAAAAAAAAACYAgAAZHJzL2Rv&#10;d25yZXYueG1sUEsFBgAAAAAEAAQA9QAAAIgDAAAAAA==&#10;" fillcolor="black">
                      <v:textbox>
                        <w:txbxContent>
                          <w:p w:rsidR="00856DDB" w:rsidRPr="00C04BB3" w:rsidRDefault="00856DDB" w:rsidP="00130177">
                            <w:pPr>
                              <w:rPr>
                                <w:sz w:val="20"/>
                                <w:szCs w:val="20"/>
                              </w:rPr>
                            </w:pPr>
                          </w:p>
                        </w:txbxContent>
                      </v:textbox>
                    </v:oval>
                    <v:oval id="Oval 76" o:spid="_x0000_s1159" style="position:absolute;left:27334;top:214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o7sYA&#10;AADcAAAADwAAAGRycy9kb3ducmV2LnhtbESP0WrCQBRE3wX/YbmCL2I2VRCbZpVSSK1QwaofcJu9&#10;JtHs3ZBdNfXru4WCj8PMnGHSZWdqcaXWVZYVPEUxCOLc6ooLBYd9Np6DcB5ZY22ZFPyQg+Wi30sx&#10;0fbGX3Td+UIECLsEFZTeN4mULi/JoItsQxy8o20N+iDbQuoWbwFuajmJ45k0WHFYKLGht5Ly8+5i&#10;FJy2+9Xp+3mzzmn1Ocri+ywbvaNSw0H3+gLCU+cf4f/2h1YwnU7g70w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lo7s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v:group id="Gruppieren 17" o:spid="_x0000_s1160" style="position:absolute;left:32503;top:8052;width:11521;height:3742" coordorigin="32503,8052" coordsize="11521,3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rect id="Rectangle 10" o:spid="_x0000_s1161" style="position:absolute;left:32503;top:8376;width:11521;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7dcMA&#10;AADcAAAADwAAAGRycy9kb3ducmV2LnhtbESP3WoCMRSE74W+QzhC7zSrVpGtUaQgiIrgzwMcNqe7&#10;i5uTNYmavr0pCF4OM/MNM1tE04g7OV9bVjDoZyCIC6trLhWcT6veFIQPyBoby6Tgjzws5h+dGeba&#10;PvhA92MoRYKwz1FBFUKbS+mLigz6vm2Jk/drncGQpCuldvhIcNPIYZZNpMGa00KFLf1UVFyON6Mg&#10;Or1b3rar60Bu6nHc76+Tg9ko9dmNy28QgWJ4h1/ttVYwGn3B/5l0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b7dcMAAADcAAAADwAAAAAAAAAAAAAAAACYAgAAZHJzL2Rv&#10;d25yZXYueG1sUEsFBgAAAAAEAAQA9QAAAIgDAAAAAA==&#10;" stroked="f">
                    <v:shadow on="t" color="black" opacity="26213f" origin="-.5,-.5" offset=".74836mm,.74836mm"/>
                    <v:textbox style="mso-fit-shape-to-text:t" inset="0,0,0,0"/>
                  </v:rect>
                  <v:group id="Group 77" o:spid="_x0000_s1162" style="position:absolute;left:40788;top:8052;width:413;height:619" coordorigin="37875,785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Line 74" o:spid="_x0000_s1163" style="position:absolute;flip:x;visibility:visible;mso-wrap-style:square" from="37875,7851" to="37875,7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AYEsYAAADcAAAADwAAAGRycy9kb3ducmV2LnhtbESPQWsCMRSE74X+h/AKvUjNVovY1Sgi&#10;CD14UctKb8/N62bZzcuapLr996Yg9DjMzDfMfNnbVlzIh9qxgtdhBoK4dLrmSsHnYfMyBREissbW&#10;MSn4pQDLxePDHHPtrryjyz5WIkE45KjAxNjlUobSkMUwdB1x8r6dtxiT9JXUHq8Jbls5yrKJtFhz&#10;WjDY0dpQ2ex/rAI53Q7OfnV6a4rmeHw3RVl0X1ulnp/61QxEpD7+h+/tD61gPJ7A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QGBLGAAAA3AAAAA8AAAAAAAAA&#10;AAAAAAAAoQIAAGRycy9kb3ducmV2LnhtbFBLBQYAAAAABAAEAPkAAACUAwAAAAA=&#10;"/>
                    <v:oval id="Oval 75" o:spid="_x0000_s1164" style="position:absolute;left:37875;top:785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jPwsQA&#10;AADcAAAADwAAAGRycy9kb3ducmV2LnhtbESPQWvCQBSE7wX/w/IKvZS6sWKU1FUkYPFq9ODxNfua&#10;hGbfht2tSf69Kwgeh5n5hllvB9OKKznfWFYwmyYgiEurG64UnE/7jxUIH5A1tpZJwUgetpvJyxoz&#10;bXs+0rUIlYgQ9hkqqEPoMil9WZNBP7UdcfR+rTMYonSV1A77CDet/EySVBpsOC7U2FFeU/lX/BsF&#10;7r0b8/GQ72c//F0s+pW+pGet1NvrsPsCEWgIz/CjfdAK5vMl3M/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Yz8LEAAAA3AAAAA8AAAAAAAAAAAAAAAAAmAIAAGRycy9k&#10;b3ducmV2LnhtbFBLBQYAAAAABAAEAPUAAACJAwAAAAA=&#10;" fillcolor="black"/>
                    <v:oval id="Oval 76" o:spid="_x0000_s1165" style="position:absolute;left:37875;top:7851;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fBMQA&#10;AADcAAAADwAAAGRycy9kb3ducmV2LnhtbERP3WrCMBS+F/YO4Qi7EU2dIK6ayhjUbjDBqQ9wbI5t&#10;XXNSmqzt9vTLxcDLj+9/sx1MLTpqXWVZwXwWgSDOra64UHA+pdMVCOeRNdaWScEPOdgmD6MNxtr2&#10;/End0RcihLCLUUHpfRNL6fKSDLqZbYgDd7WtQR9gW0jdYh/CTS2fomgpDVYcGkps6LWk/Ov4bRTc&#10;Dqfsdnnev+eUfUzS6HeZTnao1ON4eFmD8DT4u/jf/aYVLBZhbTgTj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hXwTEAAAA3AAAAA8AAAAAAAAAAAAAAAAAmAIAAGRycy9k&#10;b3ducmV2LnhtbFBLBQYAAAAABAAEAPUAAACJAwAAAAA=&#10;" strokecolor="white"/>
                  </v:group>
                </v:group>
                <v:group id="Gruppieren 18" o:spid="_x0000_s1166" style="position:absolute;left:38753;top:15950;width:11752;height:3558" coordorigin="38753,15950" coordsize="11751,3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10" o:spid="_x0000_s1167" style="position:absolute;left:38753;top:16077;width:11752;height:3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OC8AA&#10;AADcAAAADwAAAGRycy9kb3ducmV2LnhtbERPzYrCMBC+C/sOYYS9aaqrslSjyIIgKkJ1H2BoxrbY&#10;TGoSNfv2m4Pg8eP7X6yiacWDnG8sKxgNMxDEpdUNVwp+z5vBNwgfkDW2lknBH3lYLT96C8y1fXJB&#10;j1OoRAphn6OCOoQul9KXNRn0Q9sRJ+5incGQoKukdvhM4aaV4yybSYMNp4YaO/qpqbye7kZBdPqw&#10;vu83t5HcNdN4PN5mhdkp9dmP6zmIQDG8xS/3Viv4mqT56Uw6An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uOC8AAAADcAAAADwAAAAAAAAAAAAAAAACYAgAAZHJzL2Rvd25y&#10;ZXYueG1sUEsFBgAAAAAEAAQA9QAAAIUDA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Square of Values: theory and exercise</w:t>
                          </w:r>
                        </w:p>
                      </w:txbxContent>
                    </v:textbox>
                  </v:rect>
                  <v:group id="Group 77" o:spid="_x0000_s1168" style="position:absolute;left:47106;top:15950;width:413;height:620" coordorigin="43742,1555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line id="Line 74" o:spid="_x0000_s1169" style="position:absolute;flip:x;visibility:visible;mso-wrap-style:square" from="43742,15552" to="43742,1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I98YAAADcAAAADwAAAGRycy9kb3ducmV2LnhtbESPQWsCMRSE7wX/Q3iCl1KzVRHdGkUK&#10;BQ9eqrLS23Pzull287JNom7/fVMo9DjMzDfMatPbVtzIh9qxgudxBoK4dLrmSsHp+Pa0ABEissbW&#10;MSn4pgCb9eBhhbl2d36n2yFWIkE45KjAxNjlUobSkMUwdh1x8j6dtxiT9JXUHu8Jbls5ybK5tFhz&#10;WjDY0auhsjlcrQK52D9++e1l1hTN+bw0RVl0H3ulRsN++wIiUh//w3/tnVYwnU3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hyPfGAAAA3AAAAA8AAAAAAAAA&#10;AAAAAAAAoQIAAGRycy9kb3ducmV2LnhtbFBLBQYAAAAABAAEAPkAAACUAwAAAAA=&#10;"/>
                    <v:oval id="Oval 75" o:spid="_x0000_s1170" style="position:absolute;left:43742;top:1555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iyMMA&#10;AADcAAAADwAAAGRycy9kb3ducmV2LnhtbESPQWvCQBSE7wX/w/IEL6VutCqSuooEFK+NHjy+Zl+T&#10;YPZt2F1N8u+7gtDjMDPfMJtdbxrxIOdrywpm0wQEcWF1zaWCy/nwsQbhA7LGxjIpGMjDbjt622Cq&#10;bcff9MhDKSKEfYoKqhDaVEpfVGTQT21LHL1f6wyGKF0ptcMuwk0j50mykgZrjgsVtpRVVNzyu1Hg&#10;3tshG07ZYfbDx3zZrfV1ddFKTcb9/gtEoD78h1/tk1bwuVjA8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wiyMMAAADcAAAADwAAAAAAAAAAAAAAAACYAgAAZHJzL2Rv&#10;d25yZXYueG1sUEsFBgAAAAAEAAQA9QAAAIgDAAAAAA==&#10;" fillcolor="black"/>
                    <v:oval id="Oval 76" o:spid="_x0000_s1171" style="position:absolute;left:43742;top:15552;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aD58cA&#10;AADcAAAADwAAAGRycy9kb3ducmV2LnhtbESP3WrCQBSE74W+w3IKvRHd2GpoU1cphfgDFqr2AU6z&#10;p0k0ezZkV019elcQvBxm5htmPG1NJY7UuNKygkE/AkGcWV1yruBnm/ZeQTiPrLGyTAr+ycF08tAZ&#10;Y6Ltidd03PhcBAi7BBUU3teJlC4ryKDr25o4eH+2MeiDbHKpGzwFuKnkcxTF0mDJYaHAmj4Lyvab&#10;g1Gw+97Od79vX8uM5qtuGp3jtDtDpZ4e2493EJ5afw/f2gut4GU4guuZcATk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mg+fHAAAA3AAAAA8AAAAAAAAAAAAAAAAAmAIAAGRy&#10;cy9kb3ducmV2LnhtbFBLBQYAAAAABAAEAPUAAACMAwAAAAA=&#10;" strokecolor="white"/>
                  </v:group>
                </v:group>
                <v:group id="Gruppieren 19" o:spid="_x0000_s1172" style="position:absolute;left:45678;top:23168;width:11752;height:3433" coordorigin="45678,23168" coordsize="11751,3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rect id="Rectangle 10" o:spid="_x0000_s1173" style="position:absolute;left:45678;top:23168;width:11752;height:3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Wf8QA&#10;AADcAAAADwAAAGRycy9kb3ducmV2LnhtbESP3WoCMRSE7wu+QzhC72rWn6qsRhFBKLYI/jzAYXPc&#10;XdycrEnU+PZNoeDlMDPfMPNlNI24k/O1ZQX9XgaCuLC65lLB6bj5mILwAVljY5kUPMnDctF5m2Ou&#10;7YP3dD+EUiQI+xwVVCG0uZS+qMig79mWOHln6wyGJF0ptcNHgptGDrJsLA3WnBYqbGldUXE53IyC&#10;6PTP6va9ufbltv6Mu911vDdbpd67cTUDESiGV/i//aUVDEcT+Du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Fn/EAAAA3AAAAA8AAAAAAAAAAAAAAAAAmAIAAGRycy9k&#10;b3ducmV2LnhtbFBLBQYAAAAABAAEAPUAAACJAwAAAAA=&#10;" stroked="f">
                    <v:shadow on="t" color="black" opacity="26213f" origin="-.5,-.5" offset=".74836mm,.74836mm"/>
                    <v:textbox style="mso-fit-shape-to-text:t" inset="0,0,0,0">
                      <w:txbxContent>
                        <w:p w:rsidR="00856DDB" w:rsidRPr="00C04BB3" w:rsidRDefault="00856DDB" w:rsidP="00C04BB3">
                          <w:pPr>
                            <w:pStyle w:val="Beispiel"/>
                            <w:jc w:val="center"/>
                          </w:pPr>
                          <w:r w:rsidRPr="00C04BB3">
                            <w:t>Optimizing models and methods</w:t>
                          </w:r>
                        </w:p>
                      </w:txbxContent>
                    </v:textbox>
                  </v:rect>
                  <v:group id="Group 77" o:spid="_x0000_s1174" style="position:absolute;left:54564;top:23225;width:413;height:620" coordorigin="50667,2264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line id="Line 74" o:spid="_x0000_s1175" style="position:absolute;flip:x;visibility:visible;mso-wrap-style:square" from="50667,22645" to="50667,22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n/HcYAAADcAAAADwAAAGRycy9kb3ducmV2LnhtbESPQWsCMRSE70L/Q3gFL6Vmq1J0NYoU&#10;BA9eqmWlt+fmdbPs5mWbRN3++6ZQ8DjMzDfMct3bVlzJh9qxgpdRBoK4dLrmSsHHcfs8AxEissbW&#10;MSn4oQDr1cNgibl2N36n6yFWIkE45KjAxNjlUobSkMUwch1x8r6ctxiT9JXUHm8Jbls5zrJXabHm&#10;tGCwozdDZXO4WAVytn/69pvztCma02luirLoPvdKDR/7zQJEpD7ew//tnVYwm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x3GAAAA3AAAAA8AAAAAAAAA&#10;AAAAAAAAoQIAAGRycy9kb3ducmV2LnhtbFBLBQYAAAAABAAEAPkAAACUAwAAAAA=&#10;"/>
                    <v:oval id="Oval 75" o:spid="_x0000_s1176" style="position:absolute;left:50667;top:22645;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yFsAA&#10;AADcAAAADwAAAGRycy9kb3ducmV2LnhtbERPTYvCMBC9L+x/CCN4WTRVUaRrlKXg4tXag8exmW2L&#10;zaQkWdv+e3MQPD7e9+4wmFY8yPnGsoLFPAFBXFrdcKWguBxnWxA+IGtsLZOCkTwc9p8fO0y17flM&#10;jzxUIoawT1FBHUKXSunLmgz6ue2II/dnncEQoaukdtjHcNPKZZJspMGGY0ONHWU1lff83yhwX92Y&#10;jafsuLjxb77ut/q6KbRS08nw8w0i0BDe4pf7pBWs1nF+PBOPgN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6yFsAAAADcAAAADwAAAAAAAAAAAAAAAACYAgAAZHJzL2Rvd25y&#10;ZXYueG1sUEsFBgAAAAAEAAQA9QAAAIUDAAAAAA==&#10;" fillcolor="black"/>
                    <v:oval id="Oval 76" o:spid="_x0000_s1177" style="position:absolute;left:50667;top:22645;width: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TOcYA&#10;AADcAAAADwAAAGRycy9kb3ducmV2LnhtbESP3WrCQBSE7wu+w3IEb0Q3KhWbukoppFpQ8KcPcJo9&#10;JtHs2ZDdavTpXUHo5TAz3zDTeWNKcabaFZYVDPoRCOLU6oIzBT/7pDcB4TyyxtIyKbiSg/ms9TLF&#10;WNsLb+m885kIEHYxKsi9r2IpXZqTQde3FXHwDrY26IOsM6lrvAS4KeUwisbSYMFhIceKPnNKT7s/&#10;o+C42S+Ov2/r75QWq24S3cZJ9wuV6rSbj3cQnhr/H362l1rB6HUAjzPhCM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QTOcYAAADcAAAADwAAAAAAAAAAAAAAAACYAgAAZHJz&#10;L2Rvd25yZXYueG1sUEsFBgAAAAAEAAQA9QAAAIsDAAAAAA==&#10;" strokecolor="white">
                      <v:textbox>
                        <w:txbxContent>
                          <w:p w:rsidR="00856DDB" w:rsidRPr="00C04BB3" w:rsidRDefault="00856DDB" w:rsidP="00130177">
                            <w:pPr>
                              <w:rPr>
                                <w:sz w:val="20"/>
                                <w:szCs w:val="20"/>
                              </w:rPr>
                            </w:pPr>
                          </w:p>
                        </w:txbxContent>
                      </v:textbox>
                    </v:oval>
                  </v:group>
                </v:group>
                <w10:wrap type="square"/>
              </v:group>
            </w:pict>
          </mc:Fallback>
        </mc:AlternateContent>
      </w:r>
      <w:r w:rsidR="00D32593" w:rsidRPr="000F3E00">
        <w:rPr>
          <w:lang w:val="ro-RO"/>
        </w:rPr>
        <w:t>The moderator summarizes the models and methods of mediation and teaching which have been experienced within the day and visualizes it by a time</w:t>
      </w:r>
      <w:r w:rsidR="00D44001" w:rsidRPr="000F3E00">
        <w:rPr>
          <w:lang w:val="ro-RO"/>
        </w:rPr>
        <w:t>-</w:t>
      </w:r>
      <w:r w:rsidR="00D32593" w:rsidRPr="000F3E00">
        <w:rPr>
          <w:lang w:val="ro-RO"/>
        </w:rPr>
        <w:t>line on the sticky wall or pin</w:t>
      </w:r>
      <w:r w:rsidR="00D44001" w:rsidRPr="000F3E00">
        <w:rPr>
          <w:lang w:val="ro-RO"/>
        </w:rPr>
        <w:t xml:space="preserve"> board</w:t>
      </w:r>
      <w:r w:rsidR="004F4900" w:rsidRPr="000F3E00">
        <w:rPr>
          <w:lang w:val="ro-RO"/>
        </w:rPr>
        <w:t>.</w:t>
      </w:r>
    </w:p>
    <w:bookmarkStart w:id="21" w:name="_Toc388050030"/>
    <w:p w:rsidR="00D32593" w:rsidRPr="000F3E00" w:rsidRDefault="002D4ABC" w:rsidP="00425C78">
      <w:pPr>
        <w:pStyle w:val="berschrift4"/>
        <w:rPr>
          <w:lang w:val="ro-RO"/>
        </w:rPr>
      </w:pPr>
      <w:r w:rsidRPr="000F3E00">
        <w:rPr>
          <w:noProof/>
          <w:lang w:val="de-DE"/>
        </w:rPr>
        <mc:AlternateContent>
          <mc:Choice Requires="wps">
            <w:drawing>
              <wp:anchor distT="0" distB="0" distL="114300" distR="114300" simplePos="0" relativeHeight="251652096" behindDoc="0" locked="0" layoutInCell="1" allowOverlap="1" wp14:anchorId="21F4EF78" wp14:editId="4C938BE2">
                <wp:simplePos x="0" y="0"/>
                <wp:positionH relativeFrom="column">
                  <wp:posOffset>20320</wp:posOffset>
                </wp:positionH>
                <wp:positionV relativeFrom="paragraph">
                  <wp:posOffset>3279775</wp:posOffset>
                </wp:positionV>
                <wp:extent cx="5824855" cy="332740"/>
                <wp:effectExtent l="0" t="3175" r="0" b="0"/>
                <wp:wrapSquare wrapText="bothSides"/>
                <wp:docPr id="51"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85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04BB3" w:rsidRDefault="00856DDB" w:rsidP="00C04BB3">
                            <w:pPr>
                              <w:pStyle w:val="Beschriftung"/>
                            </w:pPr>
                            <w:r w:rsidRPr="00C04BB3">
                              <w:t>Fig. 1.1.1: Time-line of a training day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 Box 152" o:spid="_x0000_s1178" type="#_x0000_t202" style="position:absolute;left:0;text-align:left;margin-left:1.6pt;margin-top:258.25pt;width:458.65pt;height:26.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dUavQIAAMQ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" filled="f" stroked="f">
                <v:textbox>
                  <w:txbxContent>
                    <w:p w:rsidR="00856DDB" w:rsidRPr="00C04BB3" w:rsidRDefault="00856DDB" w:rsidP="00C04BB3">
                      <w:pPr>
                        <w:pStyle w:val="Beschriftung"/>
                      </w:pPr>
                      <w:r w:rsidRPr="00C04BB3">
                        <w:t>Fig. 1.1.1: Time-line of a training day</w:t>
                      </w:r>
                    </w:p>
                  </w:txbxContent>
                </v:textbox>
                <w10:wrap type="square"/>
              </v:shape>
            </w:pict>
          </mc:Fallback>
        </mc:AlternateContent>
      </w:r>
      <w:r w:rsidR="00D32593" w:rsidRPr="000F3E00">
        <w:rPr>
          <w:lang w:val="ro-RO"/>
        </w:rPr>
        <w:t>Collecting critical incidents in pairs (</w:t>
      </w:r>
      <w:r w:rsidR="003830D1" w:rsidRPr="000F3E00">
        <w:rPr>
          <w:lang w:val="ro-RO"/>
        </w:rPr>
        <w:t>15</w:t>
      </w:r>
      <w:r w:rsidR="00D44001" w:rsidRPr="000F3E00">
        <w:rPr>
          <w:lang w:val="ro-RO"/>
        </w:rPr>
        <w:t>’</w:t>
      </w:r>
      <w:r w:rsidR="00D32593" w:rsidRPr="000F3E00">
        <w:rPr>
          <w:lang w:val="ro-RO"/>
        </w:rPr>
        <w:t>)</w:t>
      </w:r>
      <w:bookmarkEnd w:id="21"/>
    </w:p>
    <w:p w:rsidR="00D32593" w:rsidRPr="000F3E00" w:rsidRDefault="002D4ABC" w:rsidP="00130177">
      <w:pPr>
        <w:rPr>
          <w:lang w:val="ro-RO"/>
        </w:rPr>
      </w:pPr>
      <w:r w:rsidRPr="000F3E00">
        <w:rPr>
          <w:noProof/>
          <w:lang w:val="de-DE"/>
        </w:rPr>
        <mc:AlternateContent>
          <mc:Choice Requires="wps">
            <w:drawing>
              <wp:anchor distT="0" distB="0" distL="114300" distR="114300" simplePos="0" relativeHeight="251650048" behindDoc="0" locked="0" layoutInCell="1" allowOverlap="1" wp14:anchorId="536A4D45" wp14:editId="302326AF">
                <wp:simplePos x="0" y="0"/>
                <wp:positionH relativeFrom="column">
                  <wp:posOffset>3714750</wp:posOffset>
                </wp:positionH>
                <wp:positionV relativeFrom="paragraph">
                  <wp:posOffset>3665220</wp:posOffset>
                </wp:positionV>
                <wp:extent cx="1541145" cy="658495"/>
                <wp:effectExtent l="0" t="0" r="20955" b="27305"/>
                <wp:wrapNone/>
                <wp:docPr id="4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1145" cy="658495"/>
                        </a:xfrm>
                        <a:prstGeom prst="rect">
                          <a:avLst/>
                        </a:prstGeom>
                        <a:solidFill>
                          <a:srgbClr val="FFFFFF"/>
                        </a:solidFill>
                        <a:ln w="9525">
                          <a:solidFill>
                            <a:srgbClr val="FFFFFF"/>
                          </a:solidFill>
                          <a:miter lim="800000"/>
                          <a:headEnd/>
                          <a:tailEnd/>
                        </a:ln>
                      </wps:spPr>
                      <wps:txbx>
                        <w:txbxContent>
                          <w:p w:rsidR="00856DDB" w:rsidRDefault="00856DDB" w:rsidP="00130177">
                            <w:r w:rsidRPr="00F571CA">
                              <w:t>Reflection</w:t>
                            </w:r>
                          </w:p>
                          <w:p w:rsidR="00856DDB" w:rsidRPr="00F571CA" w:rsidRDefault="00856DDB" w:rsidP="00130177">
                            <w:r>
                              <w:t>Customization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179" type="#_x0000_t202" style="position:absolute;left:0;text-align:left;margin-left:292.5pt;margin-top:288.6pt;width:121.35pt;height:51.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" strokecolor="white">
                <v:textbox>
                  <w:txbxContent>
                    <w:p w:rsidR="00856DDB" w:rsidRDefault="00856DDB" w:rsidP="00130177">
                      <w:r w:rsidRPr="00F571CA">
                        <w:t>Reflection</w:t>
                      </w:r>
                    </w:p>
                    <w:p w:rsidR="00856DDB" w:rsidRPr="00F571CA" w:rsidRDefault="00856DDB" w:rsidP="00130177">
                      <w:r>
                        <w:t>Customization</w:t>
                      </w:r>
                    </w:p>
                  </w:txbxContent>
                </v:textbox>
              </v:shape>
            </w:pict>
          </mc:Fallback>
        </mc:AlternateContent>
      </w:r>
      <w:r w:rsidR="00D44001" w:rsidRPr="000F3E00">
        <w:rPr>
          <w:highlight w:val="lightGray"/>
          <w:lang w:val="ro-RO"/>
        </w:rPr>
        <w:t xml:space="preserve">Trainer: </w:t>
      </w:r>
      <w:r w:rsidR="003830D1" w:rsidRPr="000F3E00">
        <w:rPr>
          <w:highlight w:val="lightGray"/>
          <w:lang w:val="ro-RO"/>
        </w:rPr>
        <w:t>Each two</w:t>
      </w:r>
      <w:r w:rsidR="00D32593" w:rsidRPr="000F3E00">
        <w:rPr>
          <w:highlight w:val="lightGray"/>
          <w:lang w:val="ro-RO"/>
        </w:rPr>
        <w:t xml:space="preserve"> participants form a small group</w:t>
      </w:r>
      <w:r w:rsidR="003830D1" w:rsidRPr="000F3E00">
        <w:rPr>
          <w:highlight w:val="lightGray"/>
          <w:lang w:val="ro-RO"/>
        </w:rPr>
        <w:t xml:space="preserve"> – we call them ‘tandems’ –</w:t>
      </w:r>
      <w:r w:rsidR="00D32593" w:rsidRPr="000F3E00">
        <w:rPr>
          <w:highlight w:val="lightGray"/>
          <w:lang w:val="ro-RO"/>
        </w:rPr>
        <w:t xml:space="preserve"> </w:t>
      </w:r>
      <w:r w:rsidR="003830D1" w:rsidRPr="000F3E00">
        <w:rPr>
          <w:highlight w:val="lightGray"/>
          <w:lang w:val="ro-RO"/>
        </w:rPr>
        <w:t xml:space="preserve">Please </w:t>
      </w:r>
      <w:r w:rsidR="00D32593" w:rsidRPr="000F3E00">
        <w:rPr>
          <w:highlight w:val="lightGray"/>
          <w:lang w:val="ro-RO"/>
        </w:rPr>
        <w:t xml:space="preserve">reflect </w:t>
      </w:r>
      <w:r w:rsidR="003830D1" w:rsidRPr="000F3E00">
        <w:rPr>
          <w:highlight w:val="lightGray"/>
          <w:lang w:val="ro-RO"/>
        </w:rPr>
        <w:t xml:space="preserve">your </w:t>
      </w:r>
      <w:r w:rsidR="00D32593" w:rsidRPr="000F3E00">
        <w:rPr>
          <w:highlight w:val="lightGray"/>
          <w:lang w:val="ro-RO"/>
        </w:rPr>
        <w:t>experience</w:t>
      </w:r>
      <w:r w:rsidR="003830D1" w:rsidRPr="000F3E00">
        <w:rPr>
          <w:highlight w:val="lightGray"/>
          <w:lang w:val="ro-RO"/>
        </w:rPr>
        <w:t>s</w:t>
      </w:r>
      <w:r w:rsidR="00D32593" w:rsidRPr="000F3E00">
        <w:rPr>
          <w:highlight w:val="lightGray"/>
          <w:lang w:val="ro-RO"/>
        </w:rPr>
        <w:t xml:space="preserve">: Which </w:t>
      </w:r>
      <w:r w:rsidR="003830D1" w:rsidRPr="000F3E00">
        <w:rPr>
          <w:highlight w:val="lightGray"/>
          <w:lang w:val="ro-RO"/>
        </w:rPr>
        <w:t>model or method of iMMCO</w:t>
      </w:r>
      <w:r w:rsidR="00D32593" w:rsidRPr="000F3E00">
        <w:rPr>
          <w:highlight w:val="lightGray"/>
          <w:lang w:val="ro-RO"/>
        </w:rPr>
        <w:t xml:space="preserve"> was confusing</w:t>
      </w:r>
      <w:r w:rsidR="003830D1" w:rsidRPr="000F3E00">
        <w:rPr>
          <w:highlight w:val="lightGray"/>
          <w:lang w:val="ro-RO"/>
        </w:rPr>
        <w:t xml:space="preserve">, could </w:t>
      </w:r>
      <w:r w:rsidR="00D32593" w:rsidRPr="000F3E00">
        <w:rPr>
          <w:highlight w:val="lightGray"/>
          <w:lang w:val="ro-RO"/>
        </w:rPr>
        <w:t>produce</w:t>
      </w:r>
      <w:r w:rsidR="003830D1" w:rsidRPr="000F3E00">
        <w:rPr>
          <w:highlight w:val="lightGray"/>
          <w:lang w:val="ro-RO"/>
        </w:rPr>
        <w:t xml:space="preserve"> </w:t>
      </w:r>
      <w:r w:rsidR="00D32593" w:rsidRPr="000F3E00">
        <w:rPr>
          <w:highlight w:val="lightGray"/>
          <w:lang w:val="ro-RO"/>
        </w:rPr>
        <w:t>misunder</w:t>
      </w:r>
      <w:r w:rsidR="00D32593" w:rsidRPr="000F3E00">
        <w:rPr>
          <w:highlight w:val="lightGray"/>
          <w:lang w:val="ro-RO"/>
        </w:rPr>
        <w:softHyphen/>
        <w:t>standings</w:t>
      </w:r>
      <w:r w:rsidR="003830D1" w:rsidRPr="000F3E00">
        <w:rPr>
          <w:highlight w:val="lightGray"/>
          <w:lang w:val="ro-RO"/>
        </w:rPr>
        <w:t xml:space="preserve"> or will probably not accepted by your clients</w:t>
      </w:r>
      <w:r w:rsidR="00D32593" w:rsidRPr="000F3E00">
        <w:rPr>
          <w:highlight w:val="lightGray"/>
          <w:lang w:val="ro-RO"/>
        </w:rPr>
        <w:t xml:space="preserve">? </w:t>
      </w:r>
      <w:r w:rsidR="003830D1" w:rsidRPr="000F3E00">
        <w:rPr>
          <w:highlight w:val="lightGray"/>
          <w:lang w:val="ro-RO"/>
        </w:rPr>
        <w:t>W</w:t>
      </w:r>
      <w:r w:rsidR="00D32593" w:rsidRPr="000F3E00">
        <w:rPr>
          <w:highlight w:val="lightGray"/>
          <w:lang w:val="ro-RO"/>
        </w:rPr>
        <w:t xml:space="preserve">rite </w:t>
      </w:r>
      <w:r w:rsidR="003830D1" w:rsidRPr="000F3E00">
        <w:rPr>
          <w:highlight w:val="lightGray"/>
          <w:lang w:val="ro-RO"/>
        </w:rPr>
        <w:t xml:space="preserve">all critical incidents and </w:t>
      </w:r>
      <w:r w:rsidR="00D32593" w:rsidRPr="000F3E00">
        <w:rPr>
          <w:highlight w:val="lightGray"/>
          <w:lang w:val="ro-RO"/>
        </w:rPr>
        <w:t>aspects on notes</w:t>
      </w:r>
      <w:r w:rsidR="003830D1" w:rsidRPr="000F3E00">
        <w:rPr>
          <w:highlight w:val="lightGray"/>
          <w:lang w:val="ro-RO"/>
        </w:rPr>
        <w:t>! We will use them later in our plenary.</w:t>
      </w:r>
    </w:p>
    <w:p w:rsidR="003830D1" w:rsidRPr="000F3E00" w:rsidRDefault="003830D1" w:rsidP="00130177">
      <w:pPr>
        <w:rPr>
          <w:lang w:val="ro-RO"/>
        </w:rPr>
      </w:pPr>
      <w:r w:rsidRPr="000F3E00">
        <w:rPr>
          <w:lang w:val="ro-RO"/>
        </w:rPr>
        <w:t xml:space="preserve">The tandems collect the aspects and share their experiences. </w:t>
      </w:r>
    </w:p>
    <w:p w:rsidR="00D32593" w:rsidRPr="000F3E00" w:rsidRDefault="00D32593" w:rsidP="00425C78">
      <w:pPr>
        <w:pStyle w:val="berschrift4"/>
        <w:rPr>
          <w:lang w:val="ro-RO"/>
        </w:rPr>
      </w:pPr>
      <w:bookmarkStart w:id="22" w:name="_Toc388050031"/>
      <w:r w:rsidRPr="000F3E00">
        <w:rPr>
          <w:lang w:val="ro-RO"/>
        </w:rPr>
        <w:t>Overview in plenary (15</w:t>
      </w:r>
      <w:r w:rsidR="00D44001" w:rsidRPr="000F3E00">
        <w:rPr>
          <w:lang w:val="ro-RO"/>
        </w:rPr>
        <w:t>’</w:t>
      </w:r>
      <w:r w:rsidRPr="000F3E00">
        <w:rPr>
          <w:lang w:val="ro-RO"/>
        </w:rPr>
        <w:t>)</w:t>
      </w:r>
      <w:bookmarkEnd w:id="22"/>
    </w:p>
    <w:p w:rsidR="00D32593" w:rsidRPr="000F3E00" w:rsidRDefault="00D32593" w:rsidP="00130177">
      <w:pPr>
        <w:rPr>
          <w:lang w:val="ro-RO"/>
        </w:rPr>
      </w:pPr>
      <w:r w:rsidRPr="000F3E00">
        <w:rPr>
          <w:lang w:val="ro-RO"/>
        </w:rPr>
        <w:t>The participants stick the notes on the sticky wall or pin</w:t>
      </w:r>
      <w:r w:rsidR="00C31E7D" w:rsidRPr="000F3E00">
        <w:rPr>
          <w:lang w:val="ro-RO"/>
        </w:rPr>
        <w:t xml:space="preserve"> </w:t>
      </w:r>
      <w:r w:rsidRPr="000F3E00">
        <w:rPr>
          <w:lang w:val="ro-RO"/>
        </w:rPr>
        <w:t>board and explain them.</w:t>
      </w:r>
    </w:p>
    <w:p w:rsidR="00D32593" w:rsidRPr="000F3E00" w:rsidRDefault="00D32593" w:rsidP="00425C78">
      <w:pPr>
        <w:pStyle w:val="berschrift4"/>
        <w:rPr>
          <w:lang w:val="ro-RO"/>
        </w:rPr>
      </w:pPr>
      <w:bookmarkStart w:id="23" w:name="_Toc388050032"/>
      <w:r w:rsidRPr="000F3E00">
        <w:rPr>
          <w:lang w:val="ro-RO"/>
        </w:rPr>
        <w:t>Cluster building in plenary (5</w:t>
      </w:r>
      <w:r w:rsidR="00D44001" w:rsidRPr="000F3E00">
        <w:rPr>
          <w:lang w:val="ro-RO"/>
        </w:rPr>
        <w:t>’</w:t>
      </w:r>
      <w:r w:rsidRPr="000F3E00">
        <w:rPr>
          <w:lang w:val="ro-RO"/>
        </w:rPr>
        <w:t>)</w:t>
      </w:r>
      <w:bookmarkEnd w:id="23"/>
    </w:p>
    <w:p w:rsidR="00D32593" w:rsidRPr="000F3E00" w:rsidRDefault="00D32593" w:rsidP="00130177">
      <w:pPr>
        <w:rPr>
          <w:lang w:val="ro-RO"/>
        </w:rPr>
      </w:pPr>
      <w:r w:rsidRPr="000F3E00">
        <w:rPr>
          <w:lang w:val="ro-RO"/>
        </w:rPr>
        <w:t>The core problems of the unit will be identified by clustering the notes. The core problems can aim on aspects of mediation.</w:t>
      </w:r>
    </w:p>
    <w:p w:rsidR="00D32593" w:rsidRPr="000F3E00" w:rsidRDefault="00D32593" w:rsidP="00425C78">
      <w:pPr>
        <w:pStyle w:val="berschrift4"/>
        <w:rPr>
          <w:lang w:val="ro-RO"/>
        </w:rPr>
      </w:pPr>
      <w:bookmarkStart w:id="24" w:name="_Toc388050033"/>
      <w:r w:rsidRPr="000F3E00">
        <w:rPr>
          <w:lang w:val="ro-RO"/>
        </w:rPr>
        <w:lastRenderedPageBreak/>
        <w:t>Collecting new ideas in plenary (</w:t>
      </w:r>
      <w:r w:rsidR="003830D1" w:rsidRPr="000F3E00">
        <w:rPr>
          <w:lang w:val="ro-RO"/>
        </w:rPr>
        <w:t>20’</w:t>
      </w:r>
      <w:r w:rsidRPr="000F3E00">
        <w:rPr>
          <w:lang w:val="ro-RO"/>
        </w:rPr>
        <w:t>)</w:t>
      </w:r>
      <w:bookmarkEnd w:id="24"/>
    </w:p>
    <w:p w:rsidR="00D32593" w:rsidRPr="000F3E00" w:rsidRDefault="00D32593" w:rsidP="00130177">
      <w:pPr>
        <w:rPr>
          <w:lang w:val="ro-RO"/>
        </w:rPr>
      </w:pPr>
      <w:r w:rsidRPr="000F3E00">
        <w:rPr>
          <w:lang w:val="ro-RO"/>
        </w:rPr>
        <w:t>The participants share their spontaneous ideas for solving the core problems. All ideas are labeled and written on notes and put on the sticky wall or pin board for documentation.</w:t>
      </w:r>
    </w:p>
    <w:p w:rsidR="00156950" w:rsidRPr="000F3E00" w:rsidRDefault="00D32593" w:rsidP="00D05B23">
      <w:pPr>
        <w:rPr>
          <w:lang w:val="ro-RO"/>
        </w:rPr>
      </w:pPr>
      <w:r w:rsidRPr="000F3E00">
        <w:rPr>
          <w:lang w:val="ro-RO"/>
        </w:rPr>
        <w:t>[Variation/ short version</w:t>
      </w:r>
      <w:r w:rsidR="003830D1" w:rsidRPr="000F3E00">
        <w:rPr>
          <w:lang w:val="ro-RO"/>
        </w:rPr>
        <w:t xml:space="preserve"> (30’)</w:t>
      </w:r>
      <w:r w:rsidRPr="000F3E00">
        <w:rPr>
          <w:lang w:val="ro-RO"/>
        </w:rPr>
        <w:t xml:space="preserve">: The overview is visualized on the floor by tape and notes. Participants identify their main critical aspect. They place themselves to the respective note, explain the critical aspect, and label it. Others, who have ideas for a good practice place themselves also to this issue and explain their idea.] </w:t>
      </w:r>
    </w:p>
    <w:sectPr w:rsidR="00156950" w:rsidRPr="000F3E00" w:rsidSect="00F33D38">
      <w:headerReference w:type="even" r:id="rId40"/>
      <w:headerReference w:type="default" r:id="rId4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6DB3" w:rsidRDefault="00CC6DB3" w:rsidP="00130177">
      <w:r>
        <w:separator/>
      </w:r>
    </w:p>
  </w:endnote>
  <w:endnote w:type="continuationSeparator" w:id="0">
    <w:p w:rsidR="00CC6DB3" w:rsidRDefault="00CC6DB3"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heSans UHH">
    <w:altName w:val="Arial Unicode MS"/>
    <w:charset w:val="80"/>
    <w:family w:val="swiss"/>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E00" w:rsidRDefault="000F3E00">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E00" w:rsidRDefault="000F3E00">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E00" w:rsidRDefault="000F3E00">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6DB3" w:rsidRDefault="00CC6DB3" w:rsidP="00130177">
      <w:r>
        <w:separator/>
      </w:r>
    </w:p>
  </w:footnote>
  <w:footnote w:type="continuationSeparator" w:id="0">
    <w:p w:rsidR="00CC6DB3" w:rsidRDefault="00CC6DB3" w:rsidP="00130177">
      <w:r>
        <w:continuationSeparator/>
      </w:r>
    </w:p>
  </w:footnote>
  <w:footnote w:id="1">
    <w:p w:rsidR="009F628B" w:rsidRPr="00F52782" w:rsidRDefault="009F628B" w:rsidP="009F628B">
      <w:pPr>
        <w:pStyle w:val="Funotentext"/>
        <w:rPr>
          <w:lang w:val="en-US"/>
        </w:rPr>
      </w:pPr>
      <w:r>
        <w:rPr>
          <w:rStyle w:val="Funotenzeichen"/>
        </w:rPr>
        <w:footnoteRef/>
      </w:r>
      <w:r>
        <w:t xml:space="preserve"> </w:t>
      </w:r>
      <w:r w:rsidRPr="00F52782">
        <w:rPr>
          <w:lang w:val="en-US"/>
        </w:rPr>
        <w:t>Bandura, A. (1986). Social foundations of thought and action: A Social Cognitive Theory. Englewood Cliffs, NJ: Prentice-Hall.</w:t>
      </w:r>
    </w:p>
  </w:footnote>
  <w:footnote w:id="2">
    <w:p w:rsidR="009F628B" w:rsidRPr="00CE31BF" w:rsidRDefault="009F628B" w:rsidP="009F628B">
      <w:pPr>
        <w:pStyle w:val="Funotentext"/>
        <w:rPr>
          <w:lang w:val="ro-RO"/>
        </w:rPr>
      </w:pPr>
      <w:r>
        <w:rPr>
          <w:rStyle w:val="Funotenzeichen"/>
        </w:rPr>
        <w:footnoteRef/>
      </w:r>
      <w:r>
        <w:t xml:space="preserve"> </w:t>
      </w:r>
      <w:r w:rsidRPr="00CE31BF">
        <w:t>Hofstede, G. (1993, S.22). Interkulturelle Zusammenarbeit. Wiesbaden: Gabler.</w:t>
      </w:r>
    </w:p>
  </w:footnote>
  <w:footnote w:id="3">
    <w:p w:rsidR="009F628B" w:rsidRPr="000F3E00" w:rsidRDefault="009F628B" w:rsidP="009F628B">
      <w:pPr>
        <w:pStyle w:val="Funotentext"/>
        <w:rPr>
          <w:lang w:val="ro-RO"/>
        </w:rPr>
      </w:pPr>
      <w:r w:rsidRPr="000F3E00">
        <w:rPr>
          <w:rStyle w:val="Funotenzeichen"/>
          <w:lang w:val="ro-RO"/>
        </w:rPr>
        <w:footnoteRef/>
      </w:r>
      <w:r w:rsidRPr="000F3E00">
        <w:rPr>
          <w:lang w:val="ro-RO"/>
        </w:rPr>
        <w:t xml:space="preserve"> În conformitate cu Johan Galtung, raportat la un Workshop la Universitatea din Marburg, Decembrie 2-4, 2007.</w:t>
      </w:r>
    </w:p>
  </w:footnote>
  <w:footnote w:id="4">
    <w:p w:rsidR="009F628B" w:rsidRPr="0079092E" w:rsidRDefault="009F628B" w:rsidP="009F628B">
      <w:pPr>
        <w:pStyle w:val="Funotentext"/>
        <w:rPr>
          <w:lang w:val="ro-RO"/>
        </w:rPr>
      </w:pPr>
      <w:r>
        <w:rPr>
          <w:rStyle w:val="Funotenzeichen"/>
        </w:rPr>
        <w:footnoteRef/>
      </w:r>
      <w:r>
        <w:t xml:space="preserve"> </w:t>
      </w:r>
      <w:r w:rsidRPr="0079092E">
        <w:t>Schulz von Thun, F. (1998). Miteinander Reden 3. Das Innere Team und situationsgerechte Kommunikation. Reinbek: Rowohlt</w:t>
      </w:r>
    </w:p>
  </w:footnote>
  <w:footnote w:id="5">
    <w:p w:rsidR="009F628B" w:rsidRPr="00CC1296" w:rsidRDefault="009F628B" w:rsidP="009F628B">
      <w:pPr>
        <w:pStyle w:val="Funotentext"/>
      </w:pPr>
      <w:r>
        <w:rPr>
          <w:rStyle w:val="Funotenzeichen"/>
        </w:rPr>
        <w:footnoteRef/>
      </w:r>
      <w:r>
        <w:t xml:space="preserve"> </w:t>
      </w:r>
      <w:r w:rsidRPr="00CC1296">
        <w:rPr>
          <w:lang w:val="en-US"/>
        </w:rPr>
        <w:t>For example:</w:t>
      </w:r>
      <w:r w:rsidRPr="00CC1296">
        <w:t xml:space="preserve"> </w:t>
      </w:r>
      <w:proofErr w:type="spellStart"/>
      <w:r w:rsidRPr="00CC1296">
        <w:t>Besemer</w:t>
      </w:r>
      <w:proofErr w:type="spellEnd"/>
      <w:r w:rsidRPr="00CC1296">
        <w:t>, C. (2007). Mediation: Vermittlung in Konflikten. Königsfeld: Stiftung Gewaltfreies Leben. / Thomann, C. (2006). Klärungshilfe. Konfl</w:t>
      </w:r>
      <w:r>
        <w:t>ikte im Beruf. Reinbek: Rowohlt</w:t>
      </w:r>
    </w:p>
  </w:footnote>
  <w:footnote w:id="6">
    <w:p w:rsidR="009F628B" w:rsidRPr="00CC1296" w:rsidRDefault="009F628B" w:rsidP="009F628B">
      <w:pPr>
        <w:pStyle w:val="Funotentext"/>
      </w:pPr>
      <w:r>
        <w:rPr>
          <w:rStyle w:val="Funotenzeichen"/>
        </w:rPr>
        <w:footnoteRef/>
      </w:r>
      <w:r>
        <w:t xml:space="preserve"> </w:t>
      </w:r>
      <w:r w:rsidRPr="00CC1296">
        <w:t>Redlich, A. (2012). Konfliktmoderation</w:t>
      </w:r>
      <w:r>
        <w:t xml:space="preserve"> in Gruppen. Hamburg: Windmühle</w:t>
      </w:r>
    </w:p>
  </w:footnote>
  <w:footnote w:id="7">
    <w:p w:rsidR="009F628B" w:rsidRPr="00877AFB" w:rsidRDefault="009F628B" w:rsidP="009F628B">
      <w:pPr>
        <w:pStyle w:val="Funotentext"/>
      </w:pPr>
      <w:r>
        <w:rPr>
          <w:rStyle w:val="Funotenzeichen"/>
        </w:rPr>
        <w:footnoteRef/>
      </w:r>
      <w:r>
        <w:t xml:space="preserve"> </w:t>
      </w:r>
      <w:proofErr w:type="spellStart"/>
      <w:proofErr w:type="gramStart"/>
      <w:r w:rsidRPr="00CC1296">
        <w:rPr>
          <w:lang w:val="en-US"/>
        </w:rPr>
        <w:t>Kaner</w:t>
      </w:r>
      <w:proofErr w:type="spellEnd"/>
      <w:r w:rsidRPr="00CC1296">
        <w:rPr>
          <w:lang w:val="en-US"/>
        </w:rPr>
        <w:t>, S. &amp; Lind, L. (2007).</w:t>
      </w:r>
      <w:proofErr w:type="gramEnd"/>
      <w:r w:rsidRPr="00CC1296">
        <w:rPr>
          <w:lang w:val="en-US"/>
        </w:rPr>
        <w:t xml:space="preserve"> </w:t>
      </w:r>
      <w:proofErr w:type="gramStart"/>
      <w:r w:rsidRPr="00CC1296">
        <w:rPr>
          <w:i/>
          <w:lang w:val="en-US"/>
        </w:rPr>
        <w:t>Facilitator's Guide to Participatory Decision-making</w:t>
      </w:r>
      <w:r w:rsidRPr="00CC1296">
        <w:rPr>
          <w:lang w:val="en-US"/>
        </w:rPr>
        <w:t>.</w:t>
      </w:r>
      <w:proofErr w:type="gramEnd"/>
      <w:r w:rsidRPr="00CC1296">
        <w:rPr>
          <w:lang w:val="en-US"/>
        </w:rPr>
        <w:t xml:space="preserve"> San Francisco, CA: Wiley; </w:t>
      </w:r>
      <w:proofErr w:type="spellStart"/>
      <w:r w:rsidRPr="00CC1296">
        <w:rPr>
          <w:lang w:val="en-US"/>
        </w:rPr>
        <w:t>Jossey</w:t>
      </w:r>
      <w:proofErr w:type="spellEnd"/>
      <w:r w:rsidRPr="00CC1296">
        <w:rPr>
          <w:lang w:val="en-US"/>
        </w:rPr>
        <w:t>-Bass.</w:t>
      </w:r>
    </w:p>
  </w:footnote>
  <w:footnote w:id="8">
    <w:p w:rsidR="009F628B" w:rsidRPr="00877AFB" w:rsidRDefault="009F628B" w:rsidP="009F628B">
      <w:pPr>
        <w:pStyle w:val="Funotentext"/>
        <w:rPr>
          <w:lang w:val="ro-RO"/>
        </w:rPr>
      </w:pPr>
      <w:r>
        <w:rPr>
          <w:rStyle w:val="Funotenzeichen"/>
        </w:rPr>
        <w:footnoteRef/>
      </w:r>
      <w:r>
        <w:t xml:space="preserve"> </w:t>
      </w:r>
      <w:r w:rsidRPr="00877AFB">
        <w:rPr>
          <w:lang w:val="en-US"/>
        </w:rPr>
        <w:t xml:space="preserve">Fisher, R., </w:t>
      </w:r>
      <w:proofErr w:type="spellStart"/>
      <w:r w:rsidRPr="00877AFB">
        <w:rPr>
          <w:lang w:val="en-US"/>
        </w:rPr>
        <w:t>Ury</w:t>
      </w:r>
      <w:proofErr w:type="spellEnd"/>
      <w:r w:rsidRPr="00877AFB">
        <w:rPr>
          <w:lang w:val="en-US"/>
        </w:rPr>
        <w:t xml:space="preserve">, W., Patton, B. (1991): Getting to Yes. </w:t>
      </w:r>
      <w:r w:rsidRPr="00877AFB">
        <w:t>Boston, MA.: Houghton Mifflin &amp; Co</w:t>
      </w:r>
    </w:p>
  </w:footnote>
  <w:footnote w:id="9">
    <w:p w:rsidR="009F628B" w:rsidRPr="00877AFB" w:rsidRDefault="009F628B" w:rsidP="009F628B">
      <w:pPr>
        <w:pStyle w:val="Funotentext"/>
        <w:rPr>
          <w:lang w:val="ro-RO"/>
        </w:rPr>
      </w:pPr>
      <w:r>
        <w:rPr>
          <w:rStyle w:val="Funotenzeichen"/>
        </w:rPr>
        <w:footnoteRef/>
      </w:r>
      <w:r>
        <w:t xml:space="preserve"> </w:t>
      </w:r>
      <w:r w:rsidRPr="00877AFB">
        <w:rPr>
          <w:lang w:val="en-US"/>
        </w:rPr>
        <w:t xml:space="preserve">Rothman, J. (1997): Resolving Identity-based Conflict in Nations, Organizations, and Communities. San Francisco: </w:t>
      </w:r>
      <w:proofErr w:type="spellStart"/>
      <w:r w:rsidRPr="00877AFB">
        <w:rPr>
          <w:lang w:val="en-US"/>
        </w:rPr>
        <w:t>Jossey</w:t>
      </w:r>
      <w:proofErr w:type="spellEnd"/>
      <w:r w:rsidRPr="00877AFB">
        <w:rPr>
          <w:lang w:val="en-US"/>
        </w:rPr>
        <w:t xml:space="preserve">-Bass Publishers. / Rothman, J. (Ed. 2012). </w:t>
      </w:r>
      <w:proofErr w:type="gramStart"/>
      <w:r w:rsidRPr="00877AFB">
        <w:rPr>
          <w:lang w:val="en-US"/>
        </w:rPr>
        <w:t>From Identity-based Conflict to Identity-based Cooperation.</w:t>
      </w:r>
      <w:proofErr w:type="gramEnd"/>
      <w:r w:rsidRPr="00877AFB">
        <w:rPr>
          <w:lang w:val="en-US"/>
        </w:rPr>
        <w:t xml:space="preserve"> New York: Springer.</w:t>
      </w:r>
    </w:p>
  </w:footnote>
  <w:footnote w:id="10">
    <w:p w:rsidR="009F628B" w:rsidRPr="00E273BD" w:rsidRDefault="009F628B" w:rsidP="009F628B">
      <w:pPr>
        <w:pStyle w:val="Funotentext"/>
        <w:rPr>
          <w:lang w:val="en-US"/>
        </w:rPr>
      </w:pPr>
      <w:r>
        <w:rPr>
          <w:rStyle w:val="Funotenzeichen"/>
        </w:rPr>
        <w:footnoteRef/>
      </w:r>
      <w:r>
        <w:t xml:space="preserve"> </w:t>
      </w:r>
      <w:proofErr w:type="gramStart"/>
      <w:r w:rsidRPr="00E273BD">
        <w:rPr>
          <w:lang w:val="en-US"/>
        </w:rPr>
        <w:t>e.g</w:t>
      </w:r>
      <w:proofErr w:type="gramEnd"/>
      <w:r w:rsidRPr="00E273BD">
        <w:rPr>
          <w:lang w:val="en-US"/>
        </w:rPr>
        <w:t xml:space="preserve">. Fisher, </w:t>
      </w:r>
      <w:proofErr w:type="spellStart"/>
      <w:r w:rsidRPr="00E273BD">
        <w:rPr>
          <w:lang w:val="en-US"/>
        </w:rPr>
        <w:t>Ury</w:t>
      </w:r>
      <w:proofErr w:type="spellEnd"/>
      <w:r w:rsidRPr="00E273BD">
        <w:rPr>
          <w:lang w:val="en-US"/>
        </w:rPr>
        <w:t xml:space="preserve"> &amp; Patton (1991). </w:t>
      </w:r>
      <w:proofErr w:type="gramStart"/>
      <w:r w:rsidRPr="00E273BD">
        <w:rPr>
          <w:lang w:val="en-US"/>
        </w:rPr>
        <w:t>Getting to yes.</w:t>
      </w:r>
      <w:proofErr w:type="gramEnd"/>
      <w:r w:rsidRPr="00E273BD">
        <w:rPr>
          <w:lang w:val="en-US"/>
        </w:rPr>
        <w:t xml:space="preserve"> </w:t>
      </w:r>
      <w:proofErr w:type="gramStart"/>
      <w:r w:rsidRPr="00E273BD">
        <w:rPr>
          <w:lang w:val="en-US"/>
        </w:rPr>
        <w:t>MA.:</w:t>
      </w:r>
      <w:proofErr w:type="gramEnd"/>
      <w:r w:rsidRPr="00E273BD">
        <w:rPr>
          <w:lang w:val="en-US"/>
        </w:rPr>
        <w:t xml:space="preserve"> Houghton Mifflin &amp; Co.</w:t>
      </w:r>
    </w:p>
  </w:footnote>
  <w:footnote w:id="11">
    <w:p w:rsidR="009F628B" w:rsidRPr="00E273BD" w:rsidRDefault="009F628B" w:rsidP="009F628B">
      <w:pPr>
        <w:pStyle w:val="Funotentext"/>
        <w:rPr>
          <w:lang w:val="ro-RO"/>
        </w:rPr>
      </w:pPr>
      <w:r w:rsidRPr="00E273BD">
        <w:rPr>
          <w:vertAlign w:val="superscript"/>
        </w:rPr>
        <w:footnoteRef/>
      </w:r>
      <w:r w:rsidRPr="00E273BD">
        <w:t xml:space="preserve"> Thomann, C. (2006). Klärungshilfe: Konflikte im Beruf. Reinbek: Rowohlt / Bush, R.A.B. &amp; </w:t>
      </w:r>
      <w:proofErr w:type="spellStart"/>
      <w:r w:rsidRPr="00E273BD">
        <w:t>Folger</w:t>
      </w:r>
      <w:proofErr w:type="spellEnd"/>
      <w:r w:rsidRPr="00E273BD">
        <w:t xml:space="preserve">, J.P. (1996). Transformative </w:t>
      </w:r>
      <w:proofErr w:type="spellStart"/>
      <w:r w:rsidRPr="00E273BD">
        <w:t>mediation</w:t>
      </w:r>
      <w:proofErr w:type="spellEnd"/>
      <w:r w:rsidRPr="00E273BD">
        <w:t xml:space="preserve"> and </w:t>
      </w:r>
      <w:proofErr w:type="spellStart"/>
      <w:r w:rsidRPr="00E273BD">
        <w:t>third</w:t>
      </w:r>
      <w:proofErr w:type="spellEnd"/>
      <w:r w:rsidRPr="00E273BD">
        <w:t xml:space="preserve">-party </w:t>
      </w:r>
      <w:proofErr w:type="spellStart"/>
      <w:r w:rsidRPr="00E273BD">
        <w:t>intervention</w:t>
      </w:r>
      <w:proofErr w:type="spellEnd"/>
      <w:r w:rsidRPr="00E273BD">
        <w:t xml:space="preserve">: </w:t>
      </w:r>
      <w:proofErr w:type="spellStart"/>
      <w:r w:rsidRPr="00E273BD">
        <w:t>Ten</w:t>
      </w:r>
      <w:proofErr w:type="spellEnd"/>
      <w:r w:rsidRPr="00E273BD">
        <w:t xml:space="preserve"> </w:t>
      </w:r>
      <w:proofErr w:type="spellStart"/>
      <w:r w:rsidRPr="00E273BD">
        <w:t>hallmarks</w:t>
      </w:r>
      <w:proofErr w:type="spellEnd"/>
      <w:r w:rsidRPr="00E273BD">
        <w:t xml:space="preserve"> </w:t>
      </w:r>
      <w:proofErr w:type="spellStart"/>
      <w:r w:rsidRPr="00E273BD">
        <w:t>of</w:t>
      </w:r>
      <w:proofErr w:type="spellEnd"/>
      <w:r w:rsidRPr="00E273BD">
        <w:t xml:space="preserve"> a transformative </w:t>
      </w:r>
      <w:proofErr w:type="spellStart"/>
      <w:r w:rsidRPr="00E273BD">
        <w:t>approach</w:t>
      </w:r>
      <w:proofErr w:type="spellEnd"/>
      <w:r w:rsidRPr="00E273BD">
        <w:t xml:space="preserve"> </w:t>
      </w:r>
      <w:proofErr w:type="spellStart"/>
      <w:r w:rsidRPr="00E273BD">
        <w:t>to</w:t>
      </w:r>
      <w:proofErr w:type="spellEnd"/>
      <w:r w:rsidRPr="00E273BD">
        <w:t xml:space="preserve"> </w:t>
      </w:r>
      <w:proofErr w:type="spellStart"/>
      <w:r w:rsidRPr="00E273BD">
        <w:t>practice</w:t>
      </w:r>
      <w:proofErr w:type="spellEnd"/>
      <w:r w:rsidRPr="00E273BD">
        <w:t>. Mediation Quarterly, 13(4), 263-278.</w:t>
      </w:r>
    </w:p>
  </w:footnote>
  <w:footnote w:id="12">
    <w:p w:rsidR="005C252B" w:rsidRPr="00443BE8" w:rsidRDefault="005C252B" w:rsidP="005C252B">
      <w:pPr>
        <w:pStyle w:val="Funotentext"/>
        <w:rPr>
          <w:lang w:val="ro-RO"/>
        </w:rPr>
      </w:pPr>
      <w:r>
        <w:rPr>
          <w:rStyle w:val="Funotenzeichen"/>
        </w:rPr>
        <w:footnoteRef/>
      </w:r>
      <w:r>
        <w:t xml:space="preserve"> </w:t>
      </w:r>
      <w:proofErr w:type="spellStart"/>
      <w:r w:rsidRPr="00443BE8">
        <w:t>McAdams</w:t>
      </w:r>
      <w:proofErr w:type="spellEnd"/>
      <w:r w:rsidRPr="00443BE8">
        <w:t xml:space="preserve">, D.P., </w:t>
      </w:r>
      <w:proofErr w:type="spellStart"/>
      <w:r w:rsidRPr="00443BE8">
        <w:t>Josselson</w:t>
      </w:r>
      <w:proofErr w:type="spellEnd"/>
      <w:r w:rsidRPr="00443BE8">
        <w:t xml:space="preserve">, R. Lieblich, A. (2007). Identity and Story – </w:t>
      </w:r>
      <w:proofErr w:type="spellStart"/>
      <w:r w:rsidRPr="00443BE8">
        <w:t>Creating</w:t>
      </w:r>
      <w:proofErr w:type="spellEnd"/>
      <w:r w:rsidRPr="00443BE8">
        <w:t xml:space="preserve"> </w:t>
      </w:r>
      <w:proofErr w:type="spellStart"/>
      <w:r w:rsidRPr="00443BE8">
        <w:t>Self</w:t>
      </w:r>
      <w:proofErr w:type="spellEnd"/>
      <w:r w:rsidRPr="00443BE8">
        <w:t xml:space="preserve"> in Narrative. Washington: American Psychological </w:t>
      </w:r>
      <w:proofErr w:type="spellStart"/>
      <w:r w:rsidRPr="00443BE8">
        <w:t>Association</w:t>
      </w:r>
      <w:proofErr w:type="spellEnd"/>
      <w:r w:rsidRPr="00443BE8">
        <w:t>.</w:t>
      </w:r>
    </w:p>
  </w:footnote>
  <w:footnote w:id="13">
    <w:p w:rsidR="005C252B" w:rsidRPr="00BB61F4" w:rsidRDefault="005C252B" w:rsidP="005C252B">
      <w:pPr>
        <w:pStyle w:val="Funotentext"/>
        <w:rPr>
          <w:lang w:val="ro-RO"/>
        </w:rPr>
      </w:pPr>
      <w:r>
        <w:rPr>
          <w:rStyle w:val="Funotenzeichen"/>
        </w:rPr>
        <w:footnoteRef/>
      </w:r>
      <w:r>
        <w:t xml:space="preserve"> </w:t>
      </w:r>
      <w:proofErr w:type="spellStart"/>
      <w:r w:rsidRPr="00BB61F4">
        <w:t>According</w:t>
      </w:r>
      <w:proofErr w:type="spellEnd"/>
      <w:r w:rsidRPr="00BB61F4">
        <w:t xml:space="preserve"> </w:t>
      </w:r>
      <w:proofErr w:type="spellStart"/>
      <w:r w:rsidRPr="00BB61F4">
        <w:t>to</w:t>
      </w:r>
      <w:proofErr w:type="spellEnd"/>
      <w:r w:rsidRPr="00BB61F4">
        <w:t xml:space="preserve"> Johan Galtung, </w:t>
      </w:r>
      <w:proofErr w:type="spellStart"/>
      <w:r w:rsidRPr="00BB61F4">
        <w:t>reported</w:t>
      </w:r>
      <w:proofErr w:type="spellEnd"/>
      <w:r w:rsidRPr="00BB61F4">
        <w:t xml:space="preserve"> on a Workshop at University </w:t>
      </w:r>
      <w:proofErr w:type="spellStart"/>
      <w:r w:rsidRPr="00BB61F4">
        <w:t>of</w:t>
      </w:r>
      <w:proofErr w:type="spellEnd"/>
      <w:r w:rsidRPr="00BB61F4">
        <w:t xml:space="preserve"> Marburg, </w:t>
      </w:r>
      <w:proofErr w:type="spellStart"/>
      <w:r w:rsidRPr="00BB61F4">
        <w:t>December</w:t>
      </w:r>
      <w:proofErr w:type="spellEnd"/>
      <w:r w:rsidRPr="00BB61F4">
        <w:t xml:space="preserve"> 2-4, 2007.</w:t>
      </w:r>
    </w:p>
  </w:footnote>
  <w:footnote w:id="14">
    <w:p w:rsidR="005C252B" w:rsidRPr="000F3E00" w:rsidRDefault="005C252B" w:rsidP="005C252B">
      <w:pPr>
        <w:pStyle w:val="Funotentext"/>
        <w:rPr>
          <w:lang w:val="en-US"/>
        </w:rPr>
      </w:pPr>
      <w:r>
        <w:rPr>
          <w:rStyle w:val="Funotenzeichen"/>
        </w:rPr>
        <w:footnoteRef/>
      </w:r>
      <w:r>
        <w:t xml:space="preserve"> </w:t>
      </w:r>
      <w:r w:rsidRPr="000F3E00">
        <w:rPr>
          <w:lang w:val="en-US"/>
        </w:rPr>
        <w:t xml:space="preserve">General: </w:t>
      </w:r>
      <w:proofErr w:type="spellStart"/>
      <w:r w:rsidRPr="000F3E00">
        <w:rPr>
          <w:lang w:val="en-US"/>
        </w:rPr>
        <w:t>Kressel</w:t>
      </w:r>
      <w:proofErr w:type="spellEnd"/>
      <w:r w:rsidRPr="000F3E00">
        <w:rPr>
          <w:lang w:val="en-US"/>
        </w:rPr>
        <w:t xml:space="preserve">, K., Pruitt, D.G. (1989). Mediation Research: The Process and Effectiveness of Third Party Intervention. San Francisco, CA: </w:t>
      </w:r>
      <w:proofErr w:type="spellStart"/>
      <w:r w:rsidRPr="000F3E00">
        <w:rPr>
          <w:lang w:val="en-US"/>
        </w:rPr>
        <w:t>Jossey</w:t>
      </w:r>
      <w:proofErr w:type="spellEnd"/>
      <w:r w:rsidRPr="000F3E00">
        <w:rPr>
          <w:lang w:val="en-US"/>
        </w:rPr>
        <w:t xml:space="preserve">-Bass. / </w:t>
      </w:r>
      <w:proofErr w:type="gramStart"/>
      <w:r w:rsidRPr="000F3E00">
        <w:rPr>
          <w:lang w:val="en-US"/>
        </w:rPr>
        <w:t>in</w:t>
      </w:r>
      <w:proofErr w:type="gramEnd"/>
      <w:r w:rsidRPr="000F3E00">
        <w:rPr>
          <w:lang w:val="en-US"/>
        </w:rPr>
        <w:t xml:space="preserve"> the economy: Brandt, K. F. (2010). </w:t>
      </w:r>
      <w:proofErr w:type="spellStart"/>
      <w:proofErr w:type="gramStart"/>
      <w:r w:rsidRPr="000F3E00">
        <w:rPr>
          <w:lang w:val="en-US"/>
        </w:rPr>
        <w:t>extrajuridical</w:t>
      </w:r>
      <w:proofErr w:type="spellEnd"/>
      <w:proofErr w:type="gramEnd"/>
      <w:r w:rsidRPr="000F3E00">
        <w:rPr>
          <w:lang w:val="en-US"/>
        </w:rPr>
        <w:t xml:space="preserve"> conflict solution-culture: obstacle or advantage. Mediation </w:t>
      </w:r>
      <w:proofErr w:type="spellStart"/>
      <w:r w:rsidRPr="000F3E00">
        <w:rPr>
          <w:lang w:val="en-US"/>
        </w:rPr>
        <w:t>Aktuell</w:t>
      </w:r>
      <w:proofErr w:type="spellEnd"/>
      <w:r w:rsidRPr="000F3E00">
        <w:rPr>
          <w:lang w:val="en-US"/>
        </w:rPr>
        <w:t xml:space="preserve"> (4), 7-8. </w:t>
      </w:r>
      <w:proofErr w:type="gramStart"/>
      <w:r w:rsidRPr="000F3E00">
        <w:rPr>
          <w:lang w:val="en-US"/>
        </w:rPr>
        <w:t>www.oebm.at/cms/fileadmin/users/redaktions-upload/mediation_aktuell/oebm410.pdf [31.5.2011].</w:t>
      </w:r>
      <w:proofErr w:type="gramEnd"/>
      <w:r w:rsidRPr="000F3E00">
        <w:rPr>
          <w:lang w:val="en-US"/>
        </w:rPr>
        <w:t xml:space="preserve"> / </w:t>
      </w:r>
      <w:proofErr w:type="gramStart"/>
      <w:r w:rsidRPr="000F3E00">
        <w:rPr>
          <w:lang w:val="en-US"/>
        </w:rPr>
        <w:t>in</w:t>
      </w:r>
      <w:proofErr w:type="gramEnd"/>
      <w:r w:rsidRPr="000F3E00">
        <w:rPr>
          <w:lang w:val="en-US"/>
        </w:rPr>
        <w:t xml:space="preserve"> der </w:t>
      </w:r>
      <w:proofErr w:type="spellStart"/>
      <w:r w:rsidRPr="000F3E00">
        <w:rPr>
          <w:lang w:val="en-US"/>
        </w:rPr>
        <w:t>Familie</w:t>
      </w:r>
      <w:proofErr w:type="spellEnd"/>
      <w:r w:rsidRPr="000F3E00">
        <w:rPr>
          <w:lang w:val="en-US"/>
        </w:rPr>
        <w:t xml:space="preserve">: Haynes, J. M., </w:t>
      </w:r>
      <w:proofErr w:type="spellStart"/>
      <w:r w:rsidRPr="000F3E00">
        <w:rPr>
          <w:lang w:val="en-US"/>
        </w:rPr>
        <w:t>Bastine</w:t>
      </w:r>
      <w:proofErr w:type="spellEnd"/>
      <w:r w:rsidRPr="000F3E00">
        <w:rPr>
          <w:lang w:val="en-US"/>
        </w:rPr>
        <w:t xml:space="preserve">, R., Link, G., </w:t>
      </w:r>
      <w:proofErr w:type="spellStart"/>
      <w:r w:rsidRPr="000F3E00">
        <w:rPr>
          <w:lang w:val="en-US"/>
        </w:rPr>
        <w:t>Mecke</w:t>
      </w:r>
      <w:proofErr w:type="spellEnd"/>
      <w:r w:rsidRPr="000F3E00">
        <w:rPr>
          <w:lang w:val="en-US"/>
        </w:rPr>
        <w:t xml:space="preserve">, A. (2000). </w:t>
      </w:r>
      <w:proofErr w:type="spellStart"/>
      <w:r w:rsidRPr="000F3E00">
        <w:rPr>
          <w:lang w:val="en-US"/>
        </w:rPr>
        <w:t>Divortion</w:t>
      </w:r>
      <w:proofErr w:type="spellEnd"/>
      <w:r w:rsidRPr="000F3E00">
        <w:rPr>
          <w:lang w:val="en-US"/>
        </w:rPr>
        <w:t xml:space="preserve"> without loser: a new </w:t>
      </w:r>
      <w:proofErr w:type="spellStart"/>
      <w:r w:rsidRPr="000F3E00">
        <w:rPr>
          <w:lang w:val="en-US"/>
        </w:rPr>
        <w:t>procudure</w:t>
      </w:r>
      <w:proofErr w:type="spellEnd"/>
      <w:r w:rsidRPr="000F3E00">
        <w:rPr>
          <w:lang w:val="en-US"/>
        </w:rPr>
        <w:t xml:space="preserve"> to </w:t>
      </w:r>
      <w:proofErr w:type="spellStart"/>
      <w:r w:rsidRPr="000F3E00">
        <w:rPr>
          <w:lang w:val="en-US"/>
        </w:rPr>
        <w:t>seperate</w:t>
      </w:r>
      <w:proofErr w:type="spellEnd"/>
      <w:r w:rsidRPr="000F3E00">
        <w:rPr>
          <w:lang w:val="en-US"/>
        </w:rPr>
        <w:t xml:space="preserve"> in peace. Mediation in der Praxis: </w:t>
      </w:r>
      <w:proofErr w:type="spellStart"/>
      <w:r w:rsidRPr="000F3E00">
        <w:rPr>
          <w:lang w:val="en-US"/>
        </w:rPr>
        <w:t>Kösel</w:t>
      </w:r>
      <w:proofErr w:type="spellEnd"/>
      <w:r w:rsidRPr="000F3E00">
        <w:rPr>
          <w:lang w:val="en-US"/>
        </w:rPr>
        <w:t xml:space="preserve">-Verlag; in peace research: </w:t>
      </w:r>
      <w:proofErr w:type="spellStart"/>
      <w:r w:rsidRPr="000F3E00">
        <w:rPr>
          <w:lang w:val="en-US"/>
        </w:rPr>
        <w:t>Kelman</w:t>
      </w:r>
      <w:proofErr w:type="spellEnd"/>
      <w:r w:rsidRPr="000F3E00">
        <w:rPr>
          <w:lang w:val="en-US"/>
        </w:rPr>
        <w:t xml:space="preserve"> HC. (2012). Social psychology and the study of peace: Personal reflections. </w:t>
      </w:r>
      <w:proofErr w:type="gramStart"/>
      <w:r w:rsidRPr="000F3E00">
        <w:rPr>
          <w:lang w:val="en-US"/>
        </w:rPr>
        <w:t xml:space="preserve">In </w:t>
      </w:r>
      <w:proofErr w:type="spellStart"/>
      <w:r w:rsidRPr="000F3E00">
        <w:rPr>
          <w:lang w:val="en-US"/>
        </w:rPr>
        <w:t>Tropp</w:t>
      </w:r>
      <w:proofErr w:type="spellEnd"/>
      <w:r w:rsidRPr="000F3E00">
        <w:rPr>
          <w:lang w:val="en-US"/>
        </w:rPr>
        <w:t>, L. (2012).</w:t>
      </w:r>
      <w:proofErr w:type="gramEnd"/>
      <w:r w:rsidRPr="000F3E00">
        <w:rPr>
          <w:lang w:val="en-US"/>
        </w:rPr>
        <w:t xml:space="preserve"> </w:t>
      </w:r>
      <w:proofErr w:type="gramStart"/>
      <w:r w:rsidRPr="000F3E00">
        <w:rPr>
          <w:lang w:val="en-US"/>
        </w:rPr>
        <w:t>The Oxford Handbook of Intergroup Conflict.</w:t>
      </w:r>
      <w:proofErr w:type="gramEnd"/>
      <w:r w:rsidRPr="000F3E00">
        <w:rPr>
          <w:lang w:val="en-US"/>
        </w:rPr>
        <w:t xml:space="preserve"> New York: Oxford University Press (361-372).</w:t>
      </w:r>
    </w:p>
  </w:footnote>
  <w:footnote w:id="15">
    <w:p w:rsidR="005C252B" w:rsidRPr="000F3E00" w:rsidRDefault="005C252B" w:rsidP="005C252B">
      <w:pPr>
        <w:pStyle w:val="Funotentext"/>
        <w:rPr>
          <w:lang w:val="en-US"/>
        </w:rPr>
      </w:pPr>
      <w:r w:rsidRPr="000F3E00">
        <w:rPr>
          <w:rStyle w:val="Funotenzeichen"/>
          <w:lang w:val="en-US"/>
        </w:rPr>
        <w:footnoteRef/>
      </w:r>
      <w:r w:rsidRPr="000F3E00">
        <w:rPr>
          <w:lang w:val="en-US"/>
        </w:rPr>
        <w:t xml:space="preserve"> </w:t>
      </w:r>
      <w:proofErr w:type="spellStart"/>
      <w:r w:rsidRPr="000F3E00">
        <w:rPr>
          <w:lang w:val="en-US"/>
        </w:rPr>
        <w:t>z.B</w:t>
      </w:r>
      <w:proofErr w:type="spellEnd"/>
      <w:r w:rsidRPr="000F3E00">
        <w:rPr>
          <w:lang w:val="en-US"/>
        </w:rPr>
        <w:t xml:space="preserve">. http://ica-international.org/courses/training-availability.html [Technology of Participation; 30.10.2008] / </w:t>
      </w:r>
      <w:proofErr w:type="spellStart"/>
      <w:r w:rsidRPr="000F3E00">
        <w:rPr>
          <w:lang w:val="en-US"/>
        </w:rPr>
        <w:t>Kaner</w:t>
      </w:r>
      <w:proofErr w:type="spellEnd"/>
      <w:r w:rsidRPr="000F3E00">
        <w:rPr>
          <w:lang w:val="en-US"/>
        </w:rPr>
        <w:t xml:space="preserve">, S., Lind, L., </w:t>
      </w:r>
      <w:proofErr w:type="spellStart"/>
      <w:r w:rsidRPr="000F3E00">
        <w:rPr>
          <w:lang w:val="en-US"/>
        </w:rPr>
        <w:t>Toldi</w:t>
      </w:r>
      <w:proofErr w:type="spellEnd"/>
      <w:r w:rsidRPr="000F3E00">
        <w:rPr>
          <w:lang w:val="en-US"/>
        </w:rPr>
        <w:t xml:space="preserve">, C., Fisk, S., Berger, D. (2007): Facilitators Guide to Participatory Decision Making. NJ: Verlag / </w:t>
      </w:r>
      <w:proofErr w:type="spellStart"/>
      <w:r w:rsidRPr="000F3E00">
        <w:rPr>
          <w:lang w:val="en-US"/>
        </w:rPr>
        <w:t>Klebert</w:t>
      </w:r>
      <w:proofErr w:type="spellEnd"/>
      <w:r w:rsidRPr="000F3E00">
        <w:rPr>
          <w:lang w:val="en-US"/>
        </w:rPr>
        <w:t>, K., Schrader, E., Straub, W.G. (2002): Moderation met</w:t>
      </w:r>
      <w:r w:rsidRPr="000F3E00">
        <w:rPr>
          <w:lang w:val="en-US"/>
        </w:rPr>
        <w:t>h</w:t>
      </w:r>
      <w:r w:rsidRPr="000F3E00">
        <w:rPr>
          <w:lang w:val="en-US"/>
        </w:rPr>
        <w:t xml:space="preserve">od. Hamburg: </w:t>
      </w:r>
      <w:proofErr w:type="spellStart"/>
      <w:r w:rsidRPr="000F3E00">
        <w:rPr>
          <w:lang w:val="en-US"/>
        </w:rPr>
        <w:t>Windmühle</w:t>
      </w:r>
      <w:proofErr w:type="spellEnd"/>
    </w:p>
  </w:footnote>
  <w:footnote w:id="16">
    <w:p w:rsidR="005C252B" w:rsidRPr="000F3E00" w:rsidRDefault="005C252B" w:rsidP="005C252B">
      <w:pPr>
        <w:pStyle w:val="Funotentext"/>
        <w:rPr>
          <w:lang w:val="en-US"/>
        </w:rPr>
      </w:pPr>
      <w:r w:rsidRPr="000F3E00">
        <w:rPr>
          <w:rStyle w:val="Funotenzeichen"/>
          <w:lang w:val="en-US"/>
        </w:rPr>
        <w:footnoteRef/>
      </w:r>
      <w:r w:rsidRPr="000F3E00">
        <w:rPr>
          <w:lang w:val="en-US"/>
        </w:rPr>
        <w:t xml:space="preserve"> Warneke, C., Redlich, A. (2010). </w:t>
      </w:r>
      <w:proofErr w:type="gramStart"/>
      <w:r w:rsidRPr="000F3E00">
        <w:rPr>
          <w:lang w:val="en-US"/>
        </w:rPr>
        <w:t>Methods and Techniques of Moderation of Working Groups.</w:t>
      </w:r>
      <w:proofErr w:type="gramEnd"/>
      <w:r w:rsidRPr="000F3E00">
        <w:rPr>
          <w:lang w:val="en-US"/>
        </w:rPr>
        <w:t xml:space="preserve"> In: </w:t>
      </w:r>
      <w:proofErr w:type="spellStart"/>
      <w:r w:rsidRPr="000F3E00">
        <w:rPr>
          <w:lang w:val="en-US"/>
        </w:rPr>
        <w:t>Bohl</w:t>
      </w:r>
      <w:proofErr w:type="spellEnd"/>
      <w:r w:rsidRPr="000F3E00">
        <w:rPr>
          <w:lang w:val="en-US"/>
        </w:rPr>
        <w:t xml:space="preserve">, T., </w:t>
      </w:r>
      <w:proofErr w:type="spellStart"/>
      <w:r w:rsidRPr="000F3E00">
        <w:rPr>
          <w:lang w:val="en-US"/>
        </w:rPr>
        <w:t>Helsper</w:t>
      </w:r>
      <w:proofErr w:type="spellEnd"/>
      <w:r w:rsidRPr="000F3E00">
        <w:rPr>
          <w:lang w:val="en-US"/>
        </w:rPr>
        <w:t xml:space="preserve">, W., </w:t>
      </w:r>
      <w:proofErr w:type="spellStart"/>
      <w:r w:rsidRPr="000F3E00">
        <w:rPr>
          <w:lang w:val="en-US"/>
        </w:rPr>
        <w:t>Holtappels</w:t>
      </w:r>
      <w:proofErr w:type="spellEnd"/>
      <w:r w:rsidRPr="000F3E00">
        <w:rPr>
          <w:lang w:val="en-US"/>
        </w:rPr>
        <w:t xml:space="preserve">, H., </w:t>
      </w:r>
      <w:proofErr w:type="spellStart"/>
      <w:r w:rsidRPr="000F3E00">
        <w:rPr>
          <w:lang w:val="en-US"/>
        </w:rPr>
        <w:t>Schelle</w:t>
      </w:r>
      <w:proofErr w:type="spellEnd"/>
      <w:r w:rsidRPr="000F3E00">
        <w:rPr>
          <w:lang w:val="en-US"/>
        </w:rPr>
        <w:t>, C. (</w:t>
      </w:r>
      <w:proofErr w:type="spellStart"/>
      <w:r w:rsidRPr="000F3E00">
        <w:rPr>
          <w:lang w:val="en-US"/>
        </w:rPr>
        <w:t>Hrsg</w:t>
      </w:r>
      <w:proofErr w:type="spellEnd"/>
      <w:r w:rsidRPr="000F3E00">
        <w:rPr>
          <w:lang w:val="en-US"/>
        </w:rPr>
        <w:t>.). Manual School Development: Theory – Research – Practice. Stuttgart: UTB (516-527).</w:t>
      </w:r>
    </w:p>
  </w:footnote>
  <w:footnote w:id="17">
    <w:p w:rsidR="005C252B" w:rsidRPr="00FD7894" w:rsidRDefault="005C252B" w:rsidP="005C252B">
      <w:pPr>
        <w:pStyle w:val="Funotentext"/>
        <w:rPr>
          <w:lang w:val="ro-RO"/>
        </w:rPr>
      </w:pPr>
      <w:r>
        <w:rPr>
          <w:rStyle w:val="Funotenzeichen"/>
        </w:rPr>
        <w:footnoteRef/>
      </w:r>
      <w:r>
        <w:t xml:space="preserve"> </w:t>
      </w:r>
      <w:r w:rsidRPr="00BD7C4E">
        <w:t xml:space="preserve">Rolff, H.-G., </w:t>
      </w:r>
      <w:proofErr w:type="spellStart"/>
      <w:r w:rsidRPr="00BD7C4E">
        <w:t>Buhren</w:t>
      </w:r>
      <w:proofErr w:type="spellEnd"/>
      <w:r w:rsidRPr="00BD7C4E">
        <w:t>, C.G., Lindau-Blank, D., Müller, S. (2000). Manual Schulentwicklung – Handlungskonzept zur pädagogischen Schulentwicklungsberatung. Weinheim: Beltz / Suter, W. (1999). Moderation von Gruppen. In Steiger, T. und Lippmann E. (Hrsg.): Handbuch angewandte Psychologie für Führungskräfte. Führungskompetenz und Führungswissen. Band I. Berlin, Heidelberg, New York (380-394).</w:t>
      </w:r>
    </w:p>
  </w:footnote>
  <w:footnote w:id="18">
    <w:p w:rsidR="005C252B" w:rsidRPr="00BD7C4E" w:rsidRDefault="005C252B" w:rsidP="005C252B">
      <w:pPr>
        <w:pStyle w:val="Funotentext"/>
        <w:rPr>
          <w:lang w:val="ro-RO"/>
        </w:rPr>
      </w:pPr>
      <w:r>
        <w:rPr>
          <w:rStyle w:val="Funotenzeichen"/>
        </w:rPr>
        <w:footnoteRef/>
      </w:r>
      <w:r>
        <w:t xml:space="preserve"> </w:t>
      </w:r>
      <w:proofErr w:type="spellStart"/>
      <w:r w:rsidRPr="00BD7C4E">
        <w:t>Fittkau</w:t>
      </w:r>
      <w:proofErr w:type="spellEnd"/>
      <w:r w:rsidRPr="00BD7C4E">
        <w:t xml:space="preserve">, B., Müller-Wolf, H.-M., Schulz von Thun, F. (2087). </w:t>
      </w:r>
      <w:r>
        <w:t>Kommunikation lernen (und umlernen</w:t>
      </w:r>
      <w:r w:rsidRPr="00BD7C4E">
        <w:t xml:space="preserve">): </w:t>
      </w:r>
      <w:r>
        <w:t>Trainingskonzepte u</w:t>
      </w:r>
      <w:r w:rsidRPr="00BD7C4E">
        <w:t xml:space="preserve">nd </w:t>
      </w:r>
      <w:r>
        <w:t>Erfahrungen</w:t>
      </w:r>
      <w:r w:rsidRPr="00BD7C4E">
        <w:t xml:space="preserve">. Aachen: </w:t>
      </w:r>
      <w:proofErr w:type="spellStart"/>
      <w:r w:rsidRPr="00BD7C4E">
        <w:t>Hahner</w:t>
      </w:r>
      <w:proofErr w:type="spellEnd"/>
    </w:p>
  </w:footnote>
  <w:footnote w:id="19">
    <w:p w:rsidR="005C252B" w:rsidRPr="00BD7C4E" w:rsidRDefault="005C252B" w:rsidP="005C252B">
      <w:pPr>
        <w:pStyle w:val="Funotentext"/>
        <w:rPr>
          <w:lang w:val="ro-RO"/>
        </w:rPr>
      </w:pPr>
      <w:r>
        <w:rPr>
          <w:rStyle w:val="Funotenzeichen"/>
        </w:rPr>
        <w:footnoteRef/>
      </w:r>
      <w:r>
        <w:t xml:space="preserve"> </w:t>
      </w:r>
      <w:r w:rsidRPr="009D1D66">
        <w:t xml:space="preserve">O </w:t>
      </w:r>
      <w:proofErr w:type="spellStart"/>
      <w:r w:rsidRPr="009D1D66">
        <w:t>privire</w:t>
      </w:r>
      <w:proofErr w:type="spellEnd"/>
      <w:r w:rsidRPr="009D1D66">
        <w:t xml:space="preserve"> de </w:t>
      </w:r>
      <w:proofErr w:type="spellStart"/>
      <w:r w:rsidRPr="009D1D66">
        <w:t>ansamblu</w:t>
      </w:r>
      <w:proofErr w:type="spellEnd"/>
      <w:r w:rsidRPr="009D1D66">
        <w:t xml:space="preserve"> a </w:t>
      </w:r>
      <w:proofErr w:type="spellStart"/>
      <w:r w:rsidRPr="009D1D66">
        <w:t>curs</w:t>
      </w:r>
      <w:r>
        <w:t>ului</w:t>
      </w:r>
      <w:proofErr w:type="spellEnd"/>
      <w:r w:rsidRPr="009D1D66">
        <w:t xml:space="preserve"> </w:t>
      </w:r>
      <w:proofErr w:type="spellStart"/>
      <w:r w:rsidRPr="009D1D66">
        <w:t>complet</w:t>
      </w:r>
      <w:proofErr w:type="spellEnd"/>
      <w:r w:rsidRPr="009D1D66">
        <w:t xml:space="preserve"> de </w:t>
      </w:r>
      <w:proofErr w:type="spellStart"/>
      <w:r w:rsidRPr="009D1D66">
        <w:t>mediere</w:t>
      </w:r>
      <w:proofErr w:type="spellEnd"/>
      <w:r w:rsidRPr="009D1D66">
        <w:t xml:space="preserve"> </w:t>
      </w:r>
      <w:proofErr w:type="spellStart"/>
      <w:r w:rsidRPr="009D1D66">
        <w:t>interculturală</w:t>
      </w:r>
      <w:proofErr w:type="spellEnd"/>
      <w:r w:rsidRPr="009D1D66">
        <w:t xml:space="preserve"> </w:t>
      </w:r>
      <w:proofErr w:type="spellStart"/>
      <w:r>
        <w:t>dintre</w:t>
      </w:r>
      <w:proofErr w:type="spellEnd"/>
      <w:r>
        <w:t xml:space="preserve"> </w:t>
      </w:r>
      <w:proofErr w:type="spellStart"/>
      <w:r>
        <w:t>mai</w:t>
      </w:r>
      <w:proofErr w:type="spellEnd"/>
      <w:r>
        <w:t xml:space="preserve"> </w:t>
      </w:r>
      <w:proofErr w:type="spellStart"/>
      <w:r>
        <w:t>multe</w:t>
      </w:r>
      <w:proofErr w:type="spellEnd"/>
      <w:r>
        <w:t xml:space="preserve"> </w:t>
      </w:r>
      <w:proofErr w:type="spellStart"/>
      <w:r>
        <w:t>părți</w:t>
      </w:r>
      <w:proofErr w:type="spellEnd"/>
      <w:r>
        <w:t xml:space="preserve"> </w:t>
      </w:r>
      <w:proofErr w:type="spellStart"/>
      <w:r>
        <w:t>ale</w:t>
      </w:r>
      <w:proofErr w:type="spellEnd"/>
      <w:r w:rsidRPr="009D1D66">
        <w:t xml:space="preserve"> </w:t>
      </w:r>
      <w:proofErr w:type="spellStart"/>
      <w:r w:rsidRPr="009D1D66">
        <w:t>comunităților</w:t>
      </w:r>
      <w:proofErr w:type="spellEnd"/>
      <w:r w:rsidRPr="009D1D66">
        <w:t xml:space="preserve"> </w:t>
      </w:r>
      <w:proofErr w:type="spellStart"/>
      <w:r w:rsidRPr="009D1D66">
        <w:t>și</w:t>
      </w:r>
      <w:proofErr w:type="spellEnd"/>
      <w:r w:rsidRPr="009D1D66">
        <w:t xml:space="preserve"> </w:t>
      </w:r>
      <w:proofErr w:type="spellStart"/>
      <w:r w:rsidRPr="009D1D66">
        <w:t>organizațiilor</w:t>
      </w:r>
      <w:proofErr w:type="spellEnd"/>
      <w:r w:rsidRPr="009D1D66">
        <w:t xml:space="preserve"> </w:t>
      </w:r>
      <w:proofErr w:type="spellStart"/>
      <w:r w:rsidRPr="009D1D66">
        <w:t>pot</w:t>
      </w:r>
      <w:proofErr w:type="spellEnd"/>
      <w:r w:rsidRPr="009D1D66">
        <w:t xml:space="preserve"> </w:t>
      </w:r>
      <w:proofErr w:type="spellStart"/>
      <w:r w:rsidRPr="009D1D66">
        <w:t>fi</w:t>
      </w:r>
      <w:proofErr w:type="spellEnd"/>
      <w:r w:rsidRPr="009D1D66">
        <w:t xml:space="preserve"> </w:t>
      </w:r>
      <w:proofErr w:type="spellStart"/>
      <w:r w:rsidRPr="009D1D66">
        <w:t>găsite</w:t>
      </w:r>
      <w:proofErr w:type="spellEnd"/>
      <w:r w:rsidRPr="009D1D66">
        <w:t xml:space="preserve"> </w:t>
      </w:r>
      <w:proofErr w:type="spellStart"/>
      <w:r w:rsidRPr="009D1D66">
        <w:t>în</w:t>
      </w:r>
      <w:proofErr w:type="spellEnd"/>
      <w:r w:rsidRPr="009D1D66">
        <w:t xml:space="preserve"> </w:t>
      </w:r>
      <w:proofErr w:type="spellStart"/>
      <w:r w:rsidRPr="009D1D66">
        <w:t>anexa</w:t>
      </w:r>
      <w:proofErr w:type="spellEnd"/>
      <w:r w:rsidRPr="009D1D66">
        <w:t xml:space="preserve"> 10.x.</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8A0117" w:rsidRDefault="00856DDB" w:rsidP="00130177">
    <w:r w:rsidRPr="008A0117">
      <w:rPr>
        <w:noProof/>
        <w:lang w:val="de-DE"/>
      </w:rPr>
      <mc:AlternateContent>
        <mc:Choice Requires="wps">
          <w:drawing>
            <wp:anchor distT="0" distB="0" distL="114300" distR="114300" simplePos="0" relativeHeight="251669504" behindDoc="0" locked="0" layoutInCell="0" allowOverlap="1" wp14:anchorId="7E6C8262" wp14:editId="23D2DDF8">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0F3E00" w:rsidRDefault="000F3E00" w:rsidP="000F3E00">
                          <w:pPr>
                            <w:spacing w:after="0"/>
                            <w:jc w:val="center"/>
                            <w:rPr>
                              <w:lang w:val="ro-RO"/>
                            </w:rPr>
                          </w:pPr>
                          <w:r w:rsidRPr="000F3E00">
                            <w:rPr>
                              <w:lang w:val="ro-RO"/>
                            </w:rPr>
                            <w:t>Capitolul</w:t>
                          </w:r>
                          <w:r w:rsidR="00856DDB" w:rsidRPr="000F3E00">
                            <w:rPr>
                              <w:lang w:val="ro-RO"/>
                            </w:rPr>
                            <w:t xml:space="preserve"> 1: Introduc</w:t>
                          </w:r>
                          <w:r w:rsidRPr="000F3E00">
                            <w:rPr>
                              <w:lang w:val="ro-RO"/>
                            </w:rPr>
                            <w:t xml:space="preserve">ere – </w:t>
                          </w:r>
                          <w:r w:rsidR="00856DDB" w:rsidRPr="000F3E00">
                            <w:rPr>
                              <w:lang w:val="ro-RO"/>
                            </w:rPr>
                            <w:t xml:space="preserve"> </w:t>
                          </w:r>
                          <w:r w:rsidRPr="000F3E00">
                            <w:rPr>
                              <w:lang w:val="ro-RO"/>
                            </w:rPr>
                            <w:t>fundamentele medierii și a trainingului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180" type="#_x0000_t202" style="position:absolute;left:0;text-align:left;margin-left:70.85pt;margin-top:29.05pt;width:453.25pt;height:12.65pt;z-index:251669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rsidR="00856DDB" w:rsidRPr="000F3E00" w:rsidRDefault="000F3E00" w:rsidP="000F3E00">
                    <w:pPr>
                      <w:spacing w:after="0"/>
                      <w:jc w:val="center"/>
                      <w:rPr>
                        <w:lang w:val="ro-RO"/>
                      </w:rPr>
                    </w:pPr>
                    <w:r w:rsidRPr="000F3E00">
                      <w:rPr>
                        <w:lang w:val="ro-RO"/>
                      </w:rPr>
                      <w:t>Capitolul</w:t>
                    </w:r>
                    <w:r w:rsidR="00856DDB" w:rsidRPr="000F3E00">
                      <w:rPr>
                        <w:lang w:val="ro-RO"/>
                      </w:rPr>
                      <w:t xml:space="preserve"> 1: Introduc</w:t>
                    </w:r>
                    <w:r w:rsidRPr="000F3E00">
                      <w:rPr>
                        <w:lang w:val="ro-RO"/>
                      </w:rPr>
                      <w:t xml:space="preserve">ere – </w:t>
                    </w:r>
                    <w:r w:rsidR="00856DDB" w:rsidRPr="000F3E00">
                      <w:rPr>
                        <w:lang w:val="ro-RO"/>
                      </w:rPr>
                      <w:t xml:space="preserve"> </w:t>
                    </w:r>
                    <w:r w:rsidRPr="000F3E00">
                      <w:rPr>
                        <w:lang w:val="ro-RO"/>
                      </w:rPr>
                      <w:t>fundamentele medierii și a trainingului</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668480" behindDoc="0" locked="0" layoutInCell="0" allowOverlap="1" wp14:anchorId="6B9A2A04" wp14:editId="144ABAC4">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68358B" w:rsidRPr="0068358B">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4" o:spid="_x0000_s1181" type="#_x0000_t202" style="position:absolute;left:0;text-align:left;margin-left:0;margin-top:29.05pt;width:70.85pt;height:12.65pt;z-index:25166848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68358B" w:rsidRPr="0068358B">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666432" behindDoc="0" locked="0" layoutInCell="0" allowOverlap="1" wp14:anchorId="11EBA67B" wp14:editId="185E75C8">
              <wp:simplePos x="0" y="0"/>
              <wp:positionH relativeFrom="page">
                <wp:posOffset>899795</wp:posOffset>
              </wp:positionH>
              <wp:positionV relativeFrom="page">
                <wp:posOffset>368935</wp:posOffset>
              </wp:positionV>
              <wp:extent cx="5756275" cy="160655"/>
              <wp:effectExtent l="0" t="0" r="0" b="0"/>
              <wp:wrapNone/>
              <wp:docPr id="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3C3F4F" w:rsidRDefault="00856DDB" w:rsidP="003C3F4F">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182" type="#_x0000_t202" style="position:absolute;left:0;text-align:left;margin-left:70.85pt;margin-top:29.05pt;width:453.25pt;height:12.65pt;z-index:25166643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UGsgIAAKQ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r01BrICAACk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3C3F4F" w:rsidRDefault="00856DDB" w:rsidP="003C3F4F">
                    <w:pPr>
                      <w:spacing w:after="0"/>
                      <w:jc w:val="center"/>
                    </w:pPr>
                  </w:p>
                </w:txbxContent>
              </v:textbox>
              <w10:wrap anchorx="page" anchory="page"/>
            </v:shape>
          </w:pict>
        </mc:Fallback>
      </mc:AlternateContent>
    </w:r>
    <w:r>
      <w:rPr>
        <w:noProof/>
        <w:lang w:val="de-DE"/>
      </w:rPr>
      <mc:AlternateContent>
        <mc:Choice Requires="wps">
          <w:drawing>
            <wp:anchor distT="0" distB="0" distL="114300" distR="114300" simplePos="0" relativeHeight="251665408" behindDoc="0" locked="0" layoutInCell="0" allowOverlap="1" wp14:anchorId="7AD93CDD" wp14:editId="7B00E7DD">
              <wp:simplePos x="0" y="0"/>
              <wp:positionH relativeFrom="page">
                <wp:posOffset>6660515</wp:posOffset>
              </wp:positionH>
              <wp:positionV relativeFrom="page">
                <wp:posOffset>368935</wp:posOffset>
              </wp:positionV>
              <wp:extent cx="894715" cy="160655"/>
              <wp:effectExtent l="0" t="0" r="0" b="0"/>
              <wp:wrapNone/>
              <wp:docPr id="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6" o:spid="_x0000_s1183" type="#_x0000_t202" style="position:absolute;left:0;text-align:left;margin-left:524.45pt;margin-top:29.05pt;width:70.45pt;height:12.65pt;z-index:25166540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3E00" w:rsidRDefault="000F3E00">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8A0117" w:rsidRDefault="00856DDB" w:rsidP="00130177">
    <w:r w:rsidRPr="008A0117">
      <w:rPr>
        <w:noProof/>
        <w:lang w:val="de-DE"/>
      </w:rPr>
      <mc:AlternateContent>
        <mc:Choice Requires="wps">
          <w:drawing>
            <wp:anchor distT="0" distB="0" distL="114300" distR="114300" simplePos="0" relativeHeight="251675648" behindDoc="0" locked="0" layoutInCell="0" allowOverlap="1" wp14:anchorId="6DBC90FC" wp14:editId="761317DE">
              <wp:simplePos x="0" y="0"/>
              <wp:positionH relativeFrom="page">
                <wp:posOffset>913130</wp:posOffset>
              </wp:positionH>
              <wp:positionV relativeFrom="page">
                <wp:posOffset>368935</wp:posOffset>
              </wp:positionV>
              <wp:extent cx="5756275" cy="160655"/>
              <wp:effectExtent l="0" t="0" r="0" b="0"/>
              <wp:wrapNone/>
              <wp:docPr id="28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0F3E00" w:rsidRDefault="000F3E00" w:rsidP="005C252B">
                          <w:pPr>
                            <w:spacing w:after="0"/>
                            <w:jc w:val="center"/>
                            <w:rPr>
                              <w:lang w:val="ro-RO"/>
                            </w:rPr>
                          </w:pPr>
                          <w:r w:rsidRPr="000F3E00">
                            <w:rPr>
                              <w:lang w:val="ro-RO"/>
                            </w:rPr>
                            <w:t>Capitolul</w:t>
                          </w:r>
                          <w:r w:rsidR="00856DDB" w:rsidRPr="000F3E00">
                            <w:rPr>
                              <w:lang w:val="ro-RO"/>
                            </w:rPr>
                            <w:t xml:space="preserve"> 1</w:t>
                          </w:r>
                          <w:r w:rsidR="005C252B" w:rsidRPr="000F3E00">
                            <w:rPr>
                              <w:lang w:val="ro-RO"/>
                            </w:rPr>
                            <w:t>: Introduc</w:t>
                          </w:r>
                          <w:r>
                            <w:rPr>
                              <w:lang w:val="ro-RO"/>
                            </w:rPr>
                            <w:t>ere –</w:t>
                          </w:r>
                          <w:r w:rsidR="005C252B" w:rsidRPr="000F3E00">
                            <w:rPr>
                              <w:lang w:val="ro-RO"/>
                            </w:rPr>
                            <w:t xml:space="preserve"> Fundamentele Medierii și a Trainingului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4" type="#_x0000_t202" style="position:absolute;left:0;text-align:left;margin-left:71.9pt;margin-top:29.05pt;width:453.25pt;height:12.65pt;z-index:25167564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" o:allowincell="f" filled="f" stroked="f">
              <v:textbox style="mso-fit-shape-to-text:t" inset=",0,,0">
                <w:txbxContent>
                  <w:p w:rsidR="00856DDB" w:rsidRPr="000F3E00" w:rsidRDefault="000F3E00" w:rsidP="005C252B">
                    <w:pPr>
                      <w:spacing w:after="0"/>
                      <w:jc w:val="center"/>
                      <w:rPr>
                        <w:lang w:val="ro-RO"/>
                      </w:rPr>
                    </w:pPr>
                    <w:r w:rsidRPr="000F3E00">
                      <w:rPr>
                        <w:lang w:val="ro-RO"/>
                      </w:rPr>
                      <w:t>Capitolul</w:t>
                    </w:r>
                    <w:r w:rsidR="00856DDB" w:rsidRPr="000F3E00">
                      <w:rPr>
                        <w:lang w:val="ro-RO"/>
                      </w:rPr>
                      <w:t xml:space="preserve"> 1</w:t>
                    </w:r>
                    <w:r w:rsidR="005C252B" w:rsidRPr="000F3E00">
                      <w:rPr>
                        <w:lang w:val="ro-RO"/>
                      </w:rPr>
                      <w:t>: Introduc</w:t>
                    </w:r>
                    <w:r>
                      <w:rPr>
                        <w:lang w:val="ro-RO"/>
                      </w:rPr>
                      <w:t>ere –</w:t>
                    </w:r>
                    <w:r w:rsidR="005C252B" w:rsidRPr="000F3E00">
                      <w:rPr>
                        <w:lang w:val="ro-RO"/>
                      </w:rPr>
                      <w:t xml:space="preserve"> Fundamentele Medierii și a Trainingului</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674624" behindDoc="0" locked="0" layoutInCell="0" allowOverlap="1" wp14:anchorId="5587974F" wp14:editId="4DC48EAF">
              <wp:simplePos x="0" y="0"/>
              <wp:positionH relativeFrom="page">
                <wp:posOffset>0</wp:posOffset>
              </wp:positionH>
              <wp:positionV relativeFrom="page">
                <wp:posOffset>368935</wp:posOffset>
              </wp:positionV>
              <wp:extent cx="899795" cy="160655"/>
              <wp:effectExtent l="0" t="0" r="0" b="0"/>
              <wp:wrapNone/>
              <wp:docPr id="28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68358B" w:rsidRPr="0068358B">
                            <w:rPr>
                              <w:noProof/>
                              <w:color w:val="FFFFFF"/>
                              <w:lang w:val="de-DE"/>
                            </w:rPr>
                            <w:t>14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5" type="#_x0000_t202" style="position:absolute;left:0;text-align:left;margin-left:0;margin-top:29.05pt;width:70.85pt;height:12.65pt;z-index:25167462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" o:allowincell="f" fillcolor="#4f81bd" stroked="f">
              <v:textbox style="mso-fit-shape-to-text:t" inset=",0,,0">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68358B" w:rsidRPr="0068358B">
                      <w:rPr>
                        <w:noProof/>
                        <w:color w:val="FFFFFF"/>
                        <w:lang w:val="de-DE"/>
                      </w:rPr>
                      <w:t>14</w:t>
                    </w:r>
                    <w:r w:rsidRPr="00434E1C">
                      <w:rPr>
                        <w:color w:val="FFFFFF"/>
                      </w:rPr>
                      <w:fldChar w:fldCharType="end"/>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3473A5">
    <w:pPr>
      <w:pStyle w:val="Kopfzeile"/>
      <w:tabs>
        <w:tab w:val="clear" w:pos="4536"/>
      </w:tabs>
      <w:rPr>
        <w:lang w:val="de-DE"/>
      </w:rPr>
    </w:pPr>
    <w:r>
      <w:rPr>
        <w:noProof/>
        <w:lang w:val="de-DE"/>
      </w:rPr>
      <mc:AlternateContent>
        <mc:Choice Requires="wps">
          <w:drawing>
            <wp:anchor distT="0" distB="0" distL="114300" distR="114300" simplePos="0" relativeHeight="251672576" behindDoc="0" locked="0" layoutInCell="0" allowOverlap="1" wp14:anchorId="08A2B960" wp14:editId="65AE5DA2">
              <wp:simplePos x="0" y="0"/>
              <wp:positionH relativeFrom="page">
                <wp:posOffset>899795</wp:posOffset>
              </wp:positionH>
              <wp:positionV relativeFrom="page">
                <wp:posOffset>368935</wp:posOffset>
              </wp:positionV>
              <wp:extent cx="5756275" cy="160655"/>
              <wp:effectExtent l="0" t="0" r="0" b="0"/>
              <wp:wrapNone/>
              <wp:docPr id="94"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0F3E00" w:rsidRDefault="000F3E00" w:rsidP="000F3E00">
                          <w:pPr>
                            <w:spacing w:after="0"/>
                            <w:jc w:val="center"/>
                            <w:rPr>
                              <w:sz w:val="20"/>
                              <w:szCs w:val="20"/>
                            </w:rPr>
                          </w:pPr>
                          <w:r w:rsidRPr="000F3E00">
                            <w:rPr>
                              <w:sz w:val="20"/>
                              <w:szCs w:val="20"/>
                              <w:lang w:val="ro-RO"/>
                            </w:rPr>
                            <w:t>Medierea Inte</w:t>
                          </w:r>
                          <w:r>
                            <w:rPr>
                              <w:sz w:val="20"/>
                              <w:szCs w:val="20"/>
                              <w:lang w:val="ro-RO"/>
                            </w:rPr>
                            <w:t>lturală dintre m</w:t>
                          </w:r>
                          <w:r w:rsidRPr="000F3E00">
                            <w:rPr>
                              <w:sz w:val="20"/>
                              <w:szCs w:val="20"/>
                              <w:lang w:val="ro-RO"/>
                            </w:rPr>
                            <w:t xml:space="preserve">ai </w:t>
                          </w:r>
                          <w:r>
                            <w:rPr>
                              <w:b/>
                              <w:bCs/>
                              <w:sz w:val="20"/>
                              <w:szCs w:val="20"/>
                              <w:lang w:val="ro-RO"/>
                            </w:rPr>
                            <w:t>multe p</w:t>
                          </w:r>
                          <w:r w:rsidRPr="000F3E00">
                            <w:rPr>
                              <w:b/>
                              <w:bCs/>
                              <w:sz w:val="20"/>
                              <w:szCs w:val="20"/>
                              <w:lang w:val="ro-RO"/>
                            </w:rPr>
                            <w:t>ărți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6" type="#_x0000_t202" style="position:absolute;margin-left:70.85pt;margin-top:29.05pt;width:453.25pt;height:12.65pt;z-index:25167257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Wol0aLICAACl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0F3E00" w:rsidRDefault="000F3E00" w:rsidP="000F3E00">
                    <w:pPr>
                      <w:spacing w:after="0"/>
                      <w:jc w:val="center"/>
                      <w:rPr>
                        <w:sz w:val="20"/>
                        <w:szCs w:val="20"/>
                      </w:rPr>
                    </w:pPr>
                    <w:r w:rsidRPr="000F3E00">
                      <w:rPr>
                        <w:sz w:val="20"/>
                        <w:szCs w:val="20"/>
                        <w:lang w:val="ro-RO"/>
                      </w:rPr>
                      <w:t>Medierea Inte</w:t>
                    </w:r>
                    <w:r>
                      <w:rPr>
                        <w:sz w:val="20"/>
                        <w:szCs w:val="20"/>
                        <w:lang w:val="ro-RO"/>
                      </w:rPr>
                      <w:t>lturală dintre m</w:t>
                    </w:r>
                    <w:r w:rsidRPr="000F3E00">
                      <w:rPr>
                        <w:sz w:val="20"/>
                        <w:szCs w:val="20"/>
                        <w:lang w:val="ro-RO"/>
                      </w:rPr>
                      <w:t xml:space="preserve">ai </w:t>
                    </w:r>
                    <w:r>
                      <w:rPr>
                        <w:b/>
                        <w:bCs/>
                        <w:sz w:val="20"/>
                        <w:szCs w:val="20"/>
                        <w:lang w:val="ro-RO"/>
                      </w:rPr>
                      <w:t>multe p</w:t>
                    </w:r>
                    <w:r w:rsidRPr="000F3E00">
                      <w:rPr>
                        <w:b/>
                        <w:bCs/>
                        <w:sz w:val="20"/>
                        <w:szCs w:val="20"/>
                        <w:lang w:val="ro-RO"/>
                      </w:rPr>
                      <w:t>ărți</w:t>
                    </w:r>
                  </w:p>
                </w:txbxContent>
              </v:textbox>
              <w10:wrap anchorx="page" anchory="page"/>
            </v:shape>
          </w:pict>
        </mc:Fallback>
      </mc:AlternateContent>
    </w:r>
    <w:r>
      <w:rPr>
        <w:noProof/>
        <w:lang w:val="de-DE"/>
      </w:rPr>
      <mc:AlternateContent>
        <mc:Choice Requires="wps">
          <w:drawing>
            <wp:anchor distT="0" distB="0" distL="114300" distR="114300" simplePos="0" relativeHeight="251671552" behindDoc="0" locked="0" layoutInCell="0" allowOverlap="1" wp14:anchorId="6D4AEDCF" wp14:editId="6E9215DB">
              <wp:simplePos x="0" y="0"/>
              <wp:positionH relativeFrom="page">
                <wp:posOffset>6660515</wp:posOffset>
              </wp:positionH>
              <wp:positionV relativeFrom="page">
                <wp:posOffset>368935</wp:posOffset>
              </wp:positionV>
              <wp:extent cx="894715" cy="160655"/>
              <wp:effectExtent l="0" t="0" r="0" b="0"/>
              <wp:wrapNone/>
              <wp:docPr id="9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7" type="#_x0000_t202" style="position:absolute;margin-left:524.45pt;margin-top:29.05pt;width:70.45pt;height:12.65pt;z-index:25167155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11</w:t>
                    </w:r>
                    <w:r w:rsidRPr="00987A99">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3473A5">
    <w:pPr>
      <w:pStyle w:val="Kopfzeile"/>
      <w:tabs>
        <w:tab w:val="clear" w:pos="4536"/>
      </w:tabs>
      <w:rPr>
        <w:lang w:val="de-DE"/>
      </w:rPr>
    </w:pPr>
    <w:r>
      <w:rPr>
        <w:noProof/>
        <w:lang w:val="de-DE"/>
      </w:rPr>
      <mc:AlternateContent>
        <mc:Choice Requires="wps">
          <w:drawing>
            <wp:anchor distT="0" distB="0" distL="114300" distR="114300" simplePos="0" relativeHeight="251734016" behindDoc="0" locked="0" layoutInCell="0" allowOverlap="1" wp14:anchorId="755D75E8" wp14:editId="1D812F28">
              <wp:simplePos x="0" y="0"/>
              <wp:positionH relativeFrom="page">
                <wp:posOffset>899795</wp:posOffset>
              </wp:positionH>
              <wp:positionV relativeFrom="page">
                <wp:posOffset>368935</wp:posOffset>
              </wp:positionV>
              <wp:extent cx="5756275" cy="160655"/>
              <wp:effectExtent l="0" t="0" r="0" b="0"/>
              <wp:wrapNone/>
              <wp:docPr id="86"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C93DF9" w:rsidRDefault="000F3E00" w:rsidP="000F3E00">
                          <w:pPr>
                            <w:spacing w:after="0"/>
                            <w:jc w:val="center"/>
                          </w:pPr>
                          <w:r w:rsidRPr="000F3E00">
                            <w:rPr>
                              <w:lang w:val="ro-RO"/>
                            </w:rPr>
                            <w:t>Abordarea didactică a acestui manual</w:t>
                          </w:r>
                          <w:r w:rsidRPr="00C93DF9">
                            <w:t xml:space="preserve">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8" type="#_x0000_t202" style="position:absolute;margin-left:70.85pt;margin-top:29.0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iMksgIAAKU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IjJLICAAClBQAA&#10;DgAAAAAAAAAAAAAAAAAuAgAAZHJzL2Uyb0RvYy54bWxQSwECLQAUAAYACAAAACEAk5gFc98AAAAK&#10;AQAADwAAAAAAAAAAAAAAAAAMBQAAZHJzL2Rvd25yZXYueG1sUEsFBgAAAAAEAAQA8wAAABgGAAAA&#10;AA==&#10;" o:allowincell="f" filled="f" stroked="f">
              <v:textbox style="mso-fit-shape-to-text:t" inset=",0,,0">
                <w:txbxContent>
                  <w:p w:rsidR="00856DDB" w:rsidRPr="00C93DF9" w:rsidRDefault="000F3E00" w:rsidP="000F3E00">
                    <w:pPr>
                      <w:spacing w:after="0"/>
                      <w:jc w:val="center"/>
                    </w:pPr>
                    <w:r w:rsidRPr="000F3E00">
                      <w:rPr>
                        <w:lang w:val="ro-RO"/>
                      </w:rPr>
                      <w:t>Abordarea didactică a acestui manual</w:t>
                    </w:r>
                    <w:r w:rsidRPr="00C93DF9">
                      <w:t xml:space="preserve"> </w:t>
                    </w:r>
                  </w:p>
                </w:txbxContent>
              </v:textbox>
              <w10:wrap anchorx="page" anchory="page"/>
            </v:shape>
          </w:pict>
        </mc:Fallback>
      </mc:AlternateContent>
    </w:r>
    <w:r>
      <w:rPr>
        <w:noProof/>
        <w:lang w:val="de-DE"/>
      </w:rPr>
      <mc:AlternateContent>
        <mc:Choice Requires="wps">
          <w:drawing>
            <wp:anchor distT="0" distB="0" distL="114300" distR="114300" simplePos="0" relativeHeight="251732992" behindDoc="0" locked="0" layoutInCell="0" allowOverlap="1" wp14:anchorId="7FFADE54" wp14:editId="563043AF">
              <wp:simplePos x="0" y="0"/>
              <wp:positionH relativeFrom="page">
                <wp:posOffset>6660515</wp:posOffset>
              </wp:positionH>
              <wp:positionV relativeFrom="page">
                <wp:posOffset>368935</wp:posOffset>
              </wp:positionV>
              <wp:extent cx="894715" cy="160655"/>
              <wp:effectExtent l="0" t="0" r="0" b="0"/>
              <wp:wrapNone/>
              <wp:docPr id="88"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13</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9" type="#_x0000_t202" style="position:absolute;margin-left:524.45pt;margin-top:29.05pt;width:70.4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jJiBgIAAOU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13</w:t>
                    </w:r>
                    <w:r w:rsidRPr="00987A99">
                      <w:rPr>
                        <w:color w:val="FFFFFF"/>
                      </w:rPr>
                      <w:fldChar w:fldCharType="end"/>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8A0117" w:rsidRDefault="00856DDB" w:rsidP="00130177">
    <w:r w:rsidRPr="008A0117">
      <w:rPr>
        <w:noProof/>
        <w:lang w:val="de-DE"/>
      </w:rPr>
      <mc:AlternateContent>
        <mc:Choice Requires="wps">
          <w:drawing>
            <wp:anchor distT="0" distB="0" distL="114300" distR="114300" simplePos="0" relativeHeight="251737088" behindDoc="0" locked="0" layoutInCell="0" allowOverlap="1" wp14:anchorId="07DC6874" wp14:editId="2D9FCCAF">
              <wp:simplePos x="0" y="0"/>
              <wp:positionH relativeFrom="page">
                <wp:posOffset>899795</wp:posOffset>
              </wp:positionH>
              <wp:positionV relativeFrom="page">
                <wp:posOffset>368935</wp:posOffset>
              </wp:positionV>
              <wp:extent cx="5756275" cy="160655"/>
              <wp:effectExtent l="0" t="0" r="0" b="0"/>
              <wp:wrapNone/>
              <wp:docPr id="8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3473A5" w:rsidRDefault="00856DDB" w:rsidP="00425C78">
                          <w:pPr>
                            <w:spacing w:after="0"/>
                            <w:jc w:val="center"/>
                            <w:rPr>
                              <w:lang w:val="de-DE"/>
                            </w:rPr>
                          </w:pPr>
                          <w:r w:rsidRPr="00E74DE3">
                            <w:t>Daily reflection: Customize models and methods of mediation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0" type="#_x0000_t202" style="position:absolute;left:0;text-align:left;margin-left:70.85pt;margin-top:29.05pt;width:453.25pt;height:12.65pt;z-index:25173708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Iu3sQIAAKY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AQIIu3sQIAAKYFAAAO&#10;AAAAAAAAAAAAAAAAAC4CAABkcnMvZTJvRG9jLnhtbFBLAQItABQABgAIAAAAIQCTmAVz3wAAAAoB&#10;AAAPAAAAAAAAAAAAAAAAAAsFAABkcnMvZG93bnJldi54bWxQSwUGAAAAAAQABADzAAAAFwYAAAAA&#10;" o:allowincell="f" filled="f" stroked="f">
              <v:textbox style="mso-fit-shape-to-text:t" inset=",0,,0">
                <w:txbxContent>
                  <w:p w:rsidR="00856DDB" w:rsidRPr="003473A5" w:rsidRDefault="00856DDB" w:rsidP="00425C78">
                    <w:pPr>
                      <w:spacing w:after="0"/>
                      <w:jc w:val="center"/>
                      <w:rPr>
                        <w:lang w:val="de-DE"/>
                      </w:rPr>
                    </w:pPr>
                    <w:r w:rsidRPr="00E74DE3">
                      <w:t>Daily reflection: Customize models and methods of mediation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6064" behindDoc="0" locked="0" layoutInCell="0" allowOverlap="1" wp14:anchorId="667C254C" wp14:editId="43AFB8A4">
              <wp:simplePos x="0" y="0"/>
              <wp:positionH relativeFrom="page">
                <wp:posOffset>0</wp:posOffset>
              </wp:positionH>
              <wp:positionV relativeFrom="page">
                <wp:posOffset>368935</wp:posOffset>
              </wp:positionV>
              <wp:extent cx="899795" cy="160655"/>
              <wp:effectExtent l="0" t="0" r="0" b="0"/>
              <wp:wrapNone/>
              <wp:docPr id="92"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68358B" w:rsidRPr="0068358B">
                            <w:rPr>
                              <w:noProof/>
                              <w:color w:val="FFFFFF"/>
                              <w:lang w:val="de-DE"/>
                            </w:rPr>
                            <w:t>16</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1" type="#_x0000_t202" style="position:absolute;left:0;text-align:left;margin-left:0;margin-top:29.05pt;width:70.85pt;height:12.65pt;z-index:25173606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" o:allowincell="f" fillcolor="#4f81bd" stroked="f">
              <v:textbox style="mso-fit-shape-to-text:t" inset=",0,,0">
                <w:txbxContent>
                  <w:p w:rsidR="00856DDB" w:rsidRPr="00434E1C" w:rsidRDefault="00856DDB">
                    <w:pPr>
                      <w:spacing w:after="0"/>
                      <w:jc w:val="right"/>
                      <w:rPr>
                        <w:color w:val="FFFFFF"/>
                      </w:rPr>
                    </w:pPr>
                    <w:r w:rsidRPr="00434E1C">
                      <w:fldChar w:fldCharType="begin"/>
                    </w:r>
                    <w:r w:rsidRPr="00434E1C">
                      <w:instrText>PAGE   \* MERGEFORMAT</w:instrText>
                    </w:r>
                    <w:r w:rsidRPr="00434E1C">
                      <w:fldChar w:fldCharType="separate"/>
                    </w:r>
                    <w:r w:rsidR="0068358B" w:rsidRPr="0068358B">
                      <w:rPr>
                        <w:noProof/>
                        <w:color w:val="FFFFFF"/>
                        <w:lang w:val="de-DE"/>
                      </w:rPr>
                      <w:t>16</w:t>
                    </w:r>
                    <w:r w:rsidRPr="00434E1C">
                      <w:rPr>
                        <w:color w:val="FFFFFF"/>
                      </w:rPr>
                      <w:fldChar w:fldCharType="end"/>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6DDB" w:rsidRPr="00407566" w:rsidRDefault="00856DDB"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730944" behindDoc="0" locked="0" layoutInCell="0" allowOverlap="1" wp14:anchorId="3F0D9741" wp14:editId="07706B7D">
              <wp:simplePos x="0" y="0"/>
              <wp:positionH relativeFrom="page">
                <wp:posOffset>899795</wp:posOffset>
              </wp:positionH>
              <wp:positionV relativeFrom="page">
                <wp:posOffset>368935</wp:posOffset>
              </wp:positionV>
              <wp:extent cx="5756275" cy="160655"/>
              <wp:effectExtent l="0" t="0" r="0" b="0"/>
              <wp:wrapNone/>
              <wp:docPr id="9"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6DDB" w:rsidRPr="00A96A61" w:rsidRDefault="00856DDB" w:rsidP="000016AE">
                          <w:pPr>
                            <w:spacing w:after="0"/>
                            <w:jc w:val="center"/>
                            <w:rPr>
                              <w:lang w:val="de-DE"/>
                            </w:rPr>
                          </w:pPr>
                          <w:r w:rsidRPr="00E55063">
                            <w:t>Clarify</w:t>
                          </w:r>
                          <w:r>
                            <w:t>ing</w:t>
                          </w:r>
                          <w:r w:rsidRPr="00E55063">
                            <w:t xml:space="preserve"> </w:t>
                          </w:r>
                          <w:r>
                            <w:t>e</w:t>
                          </w:r>
                          <w:r w:rsidRPr="00E55063">
                            <w:t xml:space="preserve">xpectations </w:t>
                          </w:r>
                          <w:r>
                            <w:t>of mediation and training: Hopes and c</w:t>
                          </w:r>
                          <w:r w:rsidRPr="00E55063">
                            <w:t>oncerns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2" type="#_x0000_t202" style="position:absolute;left:0;text-align:left;margin-left:70.85pt;margin-top:29.05pt;width:453.25pt;height:12.65pt;z-index:2517309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0GZswIAAKU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E7vQZmzAgAApQUA&#10;AA4AAAAAAAAAAAAAAAAALgIAAGRycy9lMm9Eb2MueG1sUEsBAi0AFAAGAAgAAAAhAJOYBXPfAAAA&#10;CgEAAA8AAAAAAAAAAAAAAAAADQUAAGRycy9kb3ducmV2LnhtbFBLBQYAAAAABAAEAPMAAAAZBgAA&#10;AAA=&#10;" o:allowincell="f" filled="f" stroked="f">
              <v:textbox style="mso-fit-shape-to-text:t" inset=",0,,0">
                <w:txbxContent>
                  <w:p w:rsidR="00856DDB" w:rsidRPr="00A96A61" w:rsidRDefault="00856DDB" w:rsidP="000016AE">
                    <w:pPr>
                      <w:spacing w:after="0"/>
                      <w:jc w:val="center"/>
                      <w:rPr>
                        <w:lang w:val="de-DE"/>
                      </w:rPr>
                    </w:pPr>
                    <w:r w:rsidRPr="00E55063">
                      <w:t>Clarify</w:t>
                    </w:r>
                    <w:r>
                      <w:t>ing</w:t>
                    </w:r>
                    <w:r w:rsidRPr="00E55063">
                      <w:t xml:space="preserve"> </w:t>
                    </w:r>
                    <w:r>
                      <w:t>e</w:t>
                    </w:r>
                    <w:r w:rsidRPr="00E55063">
                      <w:t xml:space="preserve">xpectations </w:t>
                    </w:r>
                    <w:r>
                      <w:t>of mediation and training: Hopes and c</w:t>
                    </w:r>
                    <w:r w:rsidRPr="00E55063">
                      <w:t>oncerns</w:t>
                    </w:r>
                  </w:p>
                </w:txbxContent>
              </v:textbox>
              <w10:wrap anchorx="page" anchory="page"/>
            </v:shape>
          </w:pict>
        </mc:Fallback>
      </mc:AlternateContent>
    </w:r>
    <w:r>
      <w:rPr>
        <w:noProof/>
        <w:lang w:val="de-DE"/>
      </w:rPr>
      <mc:AlternateContent>
        <mc:Choice Requires="wps">
          <w:drawing>
            <wp:anchor distT="0" distB="0" distL="114300" distR="114300" simplePos="0" relativeHeight="251729920" behindDoc="0" locked="0" layoutInCell="0" allowOverlap="1" wp14:anchorId="7ED849D6" wp14:editId="4A95961F">
              <wp:simplePos x="0" y="0"/>
              <wp:positionH relativeFrom="page">
                <wp:posOffset>6660515</wp:posOffset>
              </wp:positionH>
              <wp:positionV relativeFrom="page">
                <wp:posOffset>368935</wp:posOffset>
              </wp:positionV>
              <wp:extent cx="894715" cy="160655"/>
              <wp:effectExtent l="0" t="0" r="0" b="0"/>
              <wp:wrapNone/>
              <wp:docPr id="10"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160655"/>
                      </a:xfrm>
                      <a:prstGeom prst="rect">
                        <a:avLst/>
                      </a:prstGeom>
                      <a:solidFill>
                        <a:srgbClr val="4F81BD"/>
                      </a:solidFill>
                      <a:extLst/>
                    </wps:spPr>
                    <wps:txbx>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15</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3" type="#_x0000_t202" style="position:absolute;left:0;text-align:left;margin-left:524.45pt;margin-top:29.05pt;width:70.45pt;height:12.65pt;z-index:2517299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" o:allowincell="f" fillcolor="#4f81bd" stroked="f">
              <v:textbox style="mso-fit-shape-to-text:t" inset=",0,,0">
                <w:txbxContent>
                  <w:p w:rsidR="00856DDB" w:rsidRPr="00987A99" w:rsidRDefault="00856DDB">
                    <w:pPr>
                      <w:spacing w:after="0"/>
                      <w:rPr>
                        <w:color w:val="FFFFFF"/>
                      </w:rPr>
                    </w:pPr>
                    <w:r w:rsidRPr="00987A99">
                      <w:fldChar w:fldCharType="begin"/>
                    </w:r>
                    <w:r w:rsidRPr="00987A99">
                      <w:instrText>PAGE   \* MERGEFORMAT</w:instrText>
                    </w:r>
                    <w:r w:rsidRPr="00987A99">
                      <w:fldChar w:fldCharType="separate"/>
                    </w:r>
                    <w:r w:rsidR="0068358B" w:rsidRPr="0068358B">
                      <w:rPr>
                        <w:noProof/>
                        <w:color w:val="FFFFFF"/>
                        <w:lang w:val="de-DE"/>
                      </w:rPr>
                      <w:t>15</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D9A1EA0"/>
    <w:lvl w:ilvl="0">
      <w:start w:val="2"/>
      <w:numFmt w:val="decimal"/>
      <w:lvlText w:val="%1."/>
      <w:lvlJc w:val="left"/>
      <w:pPr>
        <w:tabs>
          <w:tab w:val="num" w:pos="0"/>
        </w:tabs>
        <w:ind w:left="720" w:hanging="360"/>
      </w:pPr>
    </w:lvl>
    <w:lvl w:ilvl="1">
      <w:start w:val="1"/>
      <w:numFmt w:val="decimal"/>
      <w:lvlText w:val="1.%2"/>
      <w:lvlJc w:val="left"/>
      <w:pPr>
        <w:tabs>
          <w:tab w:val="num" w:pos="0"/>
        </w:tabs>
        <w:ind w:left="720" w:hanging="360"/>
      </w:pPr>
      <w:rPr>
        <w:rFonts w:hint="default"/>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2">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
    <w:nsid w:val="00000005"/>
    <w:multiLevelType w:val="singleLevel"/>
    <w:tmpl w:val="00000005"/>
    <w:name w:val="WW8Num5"/>
    <w:lvl w:ilvl="0">
      <w:start w:val="1"/>
      <w:numFmt w:val="decimal"/>
      <w:lvlText w:val="%1."/>
      <w:lvlJc w:val="left"/>
      <w:pPr>
        <w:tabs>
          <w:tab w:val="num" w:pos="0"/>
        </w:tabs>
        <w:ind w:left="720" w:hanging="360"/>
      </w:pPr>
    </w:lvl>
  </w:abstractNum>
  <w:abstractNum w:abstractNumId="5">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7">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9">
    <w:nsid w:val="0000000B"/>
    <w:multiLevelType w:val="multilevel"/>
    <w:tmpl w:val="B846F818"/>
    <w:name w:val="WW8Num11"/>
    <w:lvl w:ilvl="0">
      <w:start w:val="1"/>
      <w:numFmt w:val="decimal"/>
      <w:lvlText w:val="%1."/>
      <w:lvlJc w:val="left"/>
      <w:pPr>
        <w:tabs>
          <w:tab w:val="num" w:pos="0"/>
        </w:tabs>
        <w:ind w:left="720" w:hanging="360"/>
      </w:pPr>
      <w:rPr>
        <w:rFonts w:cs="Arial"/>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1">
    <w:nsid w:val="0000000D"/>
    <w:multiLevelType w:val="multilevel"/>
    <w:tmpl w:val="6706A812"/>
    <w:name w:val="WW8Num13"/>
    <w:lvl w:ilvl="0">
      <w:start w:val="1"/>
      <w:numFmt w:val="decimal"/>
      <w:pStyle w:val="berschrift4"/>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rPr>
        <w:rFonts w:ascii="TheSans UHH" w:hAnsi="TheSans UHH" w:cs="TheSans UHH"/>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nsid w:val="0ACC5718"/>
    <w:multiLevelType w:val="hybridMultilevel"/>
    <w:tmpl w:val="A79A6AA6"/>
    <w:lvl w:ilvl="0" w:tplc="25E0774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0BCA69AD"/>
    <w:multiLevelType w:val="hybridMultilevel"/>
    <w:tmpl w:val="B732A83E"/>
    <w:lvl w:ilvl="0" w:tplc="CF384A4E">
      <w:start w:val="1"/>
      <w:numFmt w:val="bullet"/>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14">
    <w:nsid w:val="27023491"/>
    <w:multiLevelType w:val="hybridMultilevel"/>
    <w:tmpl w:val="9650051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345F5644"/>
    <w:multiLevelType w:val="hybridMultilevel"/>
    <w:tmpl w:val="58A4F3D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39466DD7"/>
    <w:multiLevelType w:val="hybridMultilevel"/>
    <w:tmpl w:val="EF1A7FAC"/>
    <w:lvl w:ilvl="0" w:tplc="CF384A4E">
      <w:start w:val="1"/>
      <w:numFmt w:val="bullet"/>
      <w:lvlText w:val="·"/>
      <w:lvlJc w:val="left"/>
      <w:pPr>
        <w:ind w:left="1287" w:hanging="360"/>
      </w:pPr>
      <w:rPr>
        <w:rFonts w:ascii="TheSans UHH" w:hAnsi="TheSans UHH"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nsid w:val="3A20149D"/>
    <w:multiLevelType w:val="hybridMultilevel"/>
    <w:tmpl w:val="BB8A1F32"/>
    <w:lvl w:ilvl="0" w:tplc="740EBF2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408E3ECE"/>
    <w:multiLevelType w:val="hybridMultilevel"/>
    <w:tmpl w:val="4008D084"/>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Symbo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Symbol"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46F26941"/>
    <w:multiLevelType w:val="hybridMultilevel"/>
    <w:tmpl w:val="4E14A5B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48BB767C"/>
    <w:multiLevelType w:val="multilevel"/>
    <w:tmpl w:val="F6AA8570"/>
    <w:lvl w:ilvl="0">
      <w:start w:val="2"/>
      <w:numFmt w:val="decimal"/>
      <w:lvlText w:val="%1."/>
      <w:lvlJc w:val="left"/>
      <w:pPr>
        <w:ind w:left="720" w:hanging="360"/>
      </w:pPr>
      <w:rPr>
        <w:rFonts w:hint="default"/>
      </w:rPr>
    </w:lvl>
    <w:lvl w:ilvl="1">
      <w:start w:val="1"/>
      <w:numFmt w:val="decimal"/>
      <w:isLgl/>
      <w:lvlText w:val="%1.%2"/>
      <w:lvlJc w:val="left"/>
      <w:pPr>
        <w:ind w:left="72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nsid w:val="56FD682A"/>
    <w:multiLevelType w:val="hybridMultilevel"/>
    <w:tmpl w:val="CECC1DEE"/>
    <w:lvl w:ilvl="0" w:tplc="740EBF2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5DB537DC"/>
    <w:multiLevelType w:val="hybridMultilevel"/>
    <w:tmpl w:val="10141E9C"/>
    <w:lvl w:ilvl="0" w:tplc="8F507CD8">
      <w:start w:val="1"/>
      <w:numFmt w:val="decim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62E94AF7"/>
    <w:multiLevelType w:val="hybridMultilevel"/>
    <w:tmpl w:val="53066DE0"/>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7A1633D"/>
    <w:multiLevelType w:val="multilevel"/>
    <w:tmpl w:val="2422AC56"/>
    <w:lvl w:ilvl="0">
      <w:start w:val="1"/>
      <w:numFmt w:val="decimal"/>
      <w:pStyle w:val="berschrift1"/>
      <w:lvlText w:val="%1."/>
      <w:lvlJc w:val="left"/>
      <w:pPr>
        <w:ind w:left="36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6FE1593A"/>
    <w:multiLevelType w:val="hybridMultilevel"/>
    <w:tmpl w:val="BBAC5D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num w:numId="1">
    <w:abstractNumId w:val="24"/>
  </w:num>
  <w:num w:numId="2">
    <w:abstractNumId w:val="2"/>
  </w:num>
  <w:num w:numId="3">
    <w:abstractNumId w:val="26"/>
  </w:num>
  <w:num w:numId="4">
    <w:abstractNumId w:val="0"/>
  </w:num>
  <w:num w:numId="5">
    <w:abstractNumId w:val="1"/>
  </w:num>
  <w:num w:numId="6">
    <w:abstractNumId w:val="3"/>
  </w:num>
  <w:num w:numId="7">
    <w:abstractNumId w:val="5"/>
  </w:num>
  <w:num w:numId="8">
    <w:abstractNumId w:val="6"/>
  </w:num>
  <w:num w:numId="9">
    <w:abstractNumId w:val="7"/>
  </w:num>
  <w:num w:numId="10">
    <w:abstractNumId w:val="8"/>
  </w:num>
  <w:num w:numId="11">
    <w:abstractNumId w:val="9"/>
  </w:num>
  <w:num w:numId="12">
    <w:abstractNumId w:val="10"/>
  </w:num>
  <w:num w:numId="13">
    <w:abstractNumId w:val="11"/>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20"/>
  </w:num>
  <w:num w:numId="18">
    <w:abstractNumId w:val="19"/>
  </w:num>
  <w:num w:numId="19">
    <w:abstractNumId w:val="25"/>
  </w:num>
  <w:num w:numId="20">
    <w:abstractNumId w:val="21"/>
  </w:num>
  <w:num w:numId="21">
    <w:abstractNumId w:val="13"/>
  </w:num>
  <w:num w:numId="22">
    <w:abstractNumId w:val="17"/>
  </w:num>
  <w:num w:numId="23">
    <w:abstractNumId w:val="23"/>
  </w:num>
  <w:num w:numId="24">
    <w:abstractNumId w:val="15"/>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num>
  <w:num w:numId="34">
    <w:abstractNumId w:val="24"/>
  </w:num>
  <w:num w:numId="35">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24"/>
  </w:num>
  <w:num w:numId="39">
    <w:abstractNumId w:val="24"/>
  </w:num>
  <w:num w:numId="40">
    <w:abstractNumId w:val="18"/>
  </w:num>
  <w:num w:numId="41">
    <w:abstractNumId w:val="14"/>
  </w:num>
  <w:num w:numId="42">
    <w:abstractNumId w:val="12"/>
  </w:num>
  <w:num w:numId="43">
    <w:abstractNumId w:val="22"/>
  </w:num>
  <w:num w:numId="44">
    <w:abstractNumId w:val="22"/>
    <w:lvlOverride w:ilvl="0">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04B36"/>
    <w:rsid w:val="000128D6"/>
    <w:rsid w:val="00012941"/>
    <w:rsid w:val="00053373"/>
    <w:rsid w:val="00054DBA"/>
    <w:rsid w:val="0006026C"/>
    <w:rsid w:val="000E6B87"/>
    <w:rsid w:val="000F3979"/>
    <w:rsid w:val="000F3E00"/>
    <w:rsid w:val="00125DD6"/>
    <w:rsid w:val="00130177"/>
    <w:rsid w:val="00156950"/>
    <w:rsid w:val="001B3174"/>
    <w:rsid w:val="00211B43"/>
    <w:rsid w:val="00236084"/>
    <w:rsid w:val="0025663E"/>
    <w:rsid w:val="0026569A"/>
    <w:rsid w:val="00272C2E"/>
    <w:rsid w:val="00276F2A"/>
    <w:rsid w:val="002923F0"/>
    <w:rsid w:val="002A29A2"/>
    <w:rsid w:val="002B0536"/>
    <w:rsid w:val="002C020A"/>
    <w:rsid w:val="002C4F92"/>
    <w:rsid w:val="002D4ABC"/>
    <w:rsid w:val="002F676C"/>
    <w:rsid w:val="00303184"/>
    <w:rsid w:val="003060C9"/>
    <w:rsid w:val="003077CA"/>
    <w:rsid w:val="003473A5"/>
    <w:rsid w:val="00355169"/>
    <w:rsid w:val="00363BBA"/>
    <w:rsid w:val="003801B5"/>
    <w:rsid w:val="00382E0B"/>
    <w:rsid w:val="003830D1"/>
    <w:rsid w:val="00392EA1"/>
    <w:rsid w:val="003B13C1"/>
    <w:rsid w:val="003B49FF"/>
    <w:rsid w:val="003B5059"/>
    <w:rsid w:val="003C3F4F"/>
    <w:rsid w:val="003C58A0"/>
    <w:rsid w:val="003E153C"/>
    <w:rsid w:val="00400F89"/>
    <w:rsid w:val="00404863"/>
    <w:rsid w:val="00407566"/>
    <w:rsid w:val="00425C78"/>
    <w:rsid w:val="00433674"/>
    <w:rsid w:val="00434E1C"/>
    <w:rsid w:val="00437DD9"/>
    <w:rsid w:val="004430DE"/>
    <w:rsid w:val="0046036E"/>
    <w:rsid w:val="00477898"/>
    <w:rsid w:val="00481529"/>
    <w:rsid w:val="00483832"/>
    <w:rsid w:val="004858C1"/>
    <w:rsid w:val="004B4198"/>
    <w:rsid w:val="004B64A4"/>
    <w:rsid w:val="004E2C6E"/>
    <w:rsid w:val="004E35A8"/>
    <w:rsid w:val="004F38B8"/>
    <w:rsid w:val="004F4900"/>
    <w:rsid w:val="004F4A33"/>
    <w:rsid w:val="005007C1"/>
    <w:rsid w:val="00543C40"/>
    <w:rsid w:val="00563EE0"/>
    <w:rsid w:val="00571093"/>
    <w:rsid w:val="00583A4A"/>
    <w:rsid w:val="00585FA1"/>
    <w:rsid w:val="005A4CC8"/>
    <w:rsid w:val="005B7839"/>
    <w:rsid w:val="005C252B"/>
    <w:rsid w:val="005C59C2"/>
    <w:rsid w:val="005E15F0"/>
    <w:rsid w:val="005E4279"/>
    <w:rsid w:val="005F1B06"/>
    <w:rsid w:val="005F2F4A"/>
    <w:rsid w:val="006041C4"/>
    <w:rsid w:val="00617B43"/>
    <w:rsid w:val="00631B30"/>
    <w:rsid w:val="00653595"/>
    <w:rsid w:val="00653D4C"/>
    <w:rsid w:val="0068358B"/>
    <w:rsid w:val="00695412"/>
    <w:rsid w:val="006B2E5C"/>
    <w:rsid w:val="006B2E6D"/>
    <w:rsid w:val="006B7CA3"/>
    <w:rsid w:val="006C2F95"/>
    <w:rsid w:val="006D0272"/>
    <w:rsid w:val="006D3300"/>
    <w:rsid w:val="006D43AC"/>
    <w:rsid w:val="006F38BB"/>
    <w:rsid w:val="007066E9"/>
    <w:rsid w:val="00713B30"/>
    <w:rsid w:val="00735B59"/>
    <w:rsid w:val="00744232"/>
    <w:rsid w:val="00746975"/>
    <w:rsid w:val="0076395A"/>
    <w:rsid w:val="00765219"/>
    <w:rsid w:val="00766125"/>
    <w:rsid w:val="007832D1"/>
    <w:rsid w:val="007A45EE"/>
    <w:rsid w:val="007B0BD0"/>
    <w:rsid w:val="007B7D8C"/>
    <w:rsid w:val="007D1635"/>
    <w:rsid w:val="007D5ED5"/>
    <w:rsid w:val="00801542"/>
    <w:rsid w:val="00802739"/>
    <w:rsid w:val="00812FA6"/>
    <w:rsid w:val="008406A3"/>
    <w:rsid w:val="0085520F"/>
    <w:rsid w:val="00856DDB"/>
    <w:rsid w:val="008656CA"/>
    <w:rsid w:val="00872EC2"/>
    <w:rsid w:val="00876801"/>
    <w:rsid w:val="0088597B"/>
    <w:rsid w:val="00895598"/>
    <w:rsid w:val="00895735"/>
    <w:rsid w:val="008A0117"/>
    <w:rsid w:val="008A5766"/>
    <w:rsid w:val="008A6601"/>
    <w:rsid w:val="008C0646"/>
    <w:rsid w:val="008C0794"/>
    <w:rsid w:val="008C4BA1"/>
    <w:rsid w:val="008D3C07"/>
    <w:rsid w:val="00902402"/>
    <w:rsid w:val="009337C5"/>
    <w:rsid w:val="009551E2"/>
    <w:rsid w:val="00976B61"/>
    <w:rsid w:val="00987A99"/>
    <w:rsid w:val="0099701E"/>
    <w:rsid w:val="009A62B0"/>
    <w:rsid w:val="009B68A6"/>
    <w:rsid w:val="009C4B88"/>
    <w:rsid w:val="009F628B"/>
    <w:rsid w:val="009F77DA"/>
    <w:rsid w:val="00A1060F"/>
    <w:rsid w:val="00A1267D"/>
    <w:rsid w:val="00A3016B"/>
    <w:rsid w:val="00A31F84"/>
    <w:rsid w:val="00A333F2"/>
    <w:rsid w:val="00A3514F"/>
    <w:rsid w:val="00A44245"/>
    <w:rsid w:val="00A47D2B"/>
    <w:rsid w:val="00A643D6"/>
    <w:rsid w:val="00A643E1"/>
    <w:rsid w:val="00A671DB"/>
    <w:rsid w:val="00A72041"/>
    <w:rsid w:val="00A9552F"/>
    <w:rsid w:val="00A96A61"/>
    <w:rsid w:val="00AB3AD0"/>
    <w:rsid w:val="00AB7B1C"/>
    <w:rsid w:val="00AC410B"/>
    <w:rsid w:val="00AD7542"/>
    <w:rsid w:val="00AE02CA"/>
    <w:rsid w:val="00AE6E0B"/>
    <w:rsid w:val="00B023ED"/>
    <w:rsid w:val="00B32DFE"/>
    <w:rsid w:val="00B374F5"/>
    <w:rsid w:val="00B37A2F"/>
    <w:rsid w:val="00B50DF1"/>
    <w:rsid w:val="00B607DB"/>
    <w:rsid w:val="00B6488E"/>
    <w:rsid w:val="00B67D1D"/>
    <w:rsid w:val="00BB3F0F"/>
    <w:rsid w:val="00BD0F83"/>
    <w:rsid w:val="00BD5CCB"/>
    <w:rsid w:val="00BD7A56"/>
    <w:rsid w:val="00BF75D2"/>
    <w:rsid w:val="00C04BB3"/>
    <w:rsid w:val="00C26F66"/>
    <w:rsid w:val="00C31E7D"/>
    <w:rsid w:val="00C507E7"/>
    <w:rsid w:val="00C51AA2"/>
    <w:rsid w:val="00C63422"/>
    <w:rsid w:val="00C81C76"/>
    <w:rsid w:val="00C93DF9"/>
    <w:rsid w:val="00CA36CE"/>
    <w:rsid w:val="00CC6DB3"/>
    <w:rsid w:val="00CE7149"/>
    <w:rsid w:val="00CF7F32"/>
    <w:rsid w:val="00D027ED"/>
    <w:rsid w:val="00D05B23"/>
    <w:rsid w:val="00D06A1D"/>
    <w:rsid w:val="00D173FF"/>
    <w:rsid w:val="00D175DD"/>
    <w:rsid w:val="00D17BBA"/>
    <w:rsid w:val="00D30FDA"/>
    <w:rsid w:val="00D32593"/>
    <w:rsid w:val="00D44001"/>
    <w:rsid w:val="00D72D92"/>
    <w:rsid w:val="00DB4615"/>
    <w:rsid w:val="00DC0283"/>
    <w:rsid w:val="00DD7654"/>
    <w:rsid w:val="00DF270D"/>
    <w:rsid w:val="00E43BF8"/>
    <w:rsid w:val="00E7319C"/>
    <w:rsid w:val="00E74DE3"/>
    <w:rsid w:val="00E82D06"/>
    <w:rsid w:val="00E958DB"/>
    <w:rsid w:val="00EA0E23"/>
    <w:rsid w:val="00EE5339"/>
    <w:rsid w:val="00F0544E"/>
    <w:rsid w:val="00F2697C"/>
    <w:rsid w:val="00F33D38"/>
    <w:rsid w:val="00F346B1"/>
    <w:rsid w:val="00F52782"/>
    <w:rsid w:val="00F638A3"/>
    <w:rsid w:val="00F941B9"/>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qFormat/>
    <w:rsid w:val="003C3F4F"/>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585FA1"/>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585FA1"/>
    <w:pPr>
      <w:keepNext/>
      <w:keepLines/>
      <w:numPr>
        <w:ilvl w:val="1"/>
        <w:numId w:val="1"/>
      </w:numPr>
      <w:spacing w:after="160"/>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425C78"/>
    <w:pPr>
      <w:keepNext/>
      <w:keepLines/>
      <w:numPr>
        <w:numId w:val="13"/>
      </w:numPr>
      <w:tabs>
        <w:tab w:val="clear" w:pos="0"/>
        <w:tab w:val="left" w:pos="709"/>
      </w:tabs>
      <w:spacing w:before="100" w:after="100"/>
      <w:ind w:left="709" w:hanging="352"/>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F346B1"/>
    <w:pPr>
      <w:numPr>
        <w:numId w:val="0"/>
      </w:numPr>
      <w:outlineLvl w:val="4"/>
    </w:pPr>
    <w:rPr>
      <w:bCs w:val="0"/>
      <w:i/>
      <w:iCs w:val="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85FA1"/>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585F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425C78"/>
    <w:rPr>
      <w:rFonts w:ascii="Arial" w:eastAsia="Times New Roman" w:hAnsi="Arial" w:cs="Times New Roman"/>
      <w:b/>
      <w:bCs/>
      <w:iCs/>
      <w:szCs w:val="22"/>
      <w:lang w:val="en-US"/>
    </w:rPr>
  </w:style>
  <w:style w:type="character" w:customStyle="1" w:styleId="berschrift5Zchn">
    <w:name w:val="Überschrift 5 Zchn"/>
    <w:link w:val="berschrift5"/>
    <w:uiPriority w:val="9"/>
    <w:rsid w:val="00F346B1"/>
    <w:rPr>
      <w:rFonts w:ascii="Arial" w:eastAsia="Times New Roman" w:hAnsi="Arial" w:cs="Times New Roman"/>
      <w:b/>
      <w:i/>
      <w:szCs w:val="22"/>
      <w:lang w:val="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uiPriority w:val="34"/>
    <w:qFormat/>
    <w:rsid w:val="001B3174"/>
    <w:pPr>
      <w:keepLines/>
      <w:numPr>
        <w:numId w:val="3"/>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qFormat/>
    <w:rsid w:val="00B6488E"/>
    <w:pPr>
      <w:shd w:val="clear" w:color="auto" w:fill="D9D9D9"/>
    </w:pPr>
    <w:rPr>
      <w:rFonts w:cs="Arial"/>
      <w:i/>
      <w:iCs/>
      <w:color w:val="000000"/>
      <w:szCs w:val="22"/>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paragraph" w:styleId="Inhaltsverzeichnisberschrift">
    <w:name w:val="TOC Heading"/>
    <w:basedOn w:val="berschrift1"/>
    <w:next w:val="Standard"/>
    <w:uiPriority w:val="39"/>
    <w:semiHidden/>
    <w:unhideWhenUsed/>
    <w:qFormat/>
    <w:rsid w:val="00EA0E23"/>
    <w:pPr>
      <w:numPr>
        <w:numId w:val="0"/>
      </w:numPr>
      <w:spacing w:before="480" w:after="0" w:line="276" w:lineRule="auto"/>
      <w:outlineLvl w:val="9"/>
    </w:pPr>
    <w:rPr>
      <w:rFonts w:asciiTheme="majorHAnsi" w:eastAsiaTheme="majorEastAsia" w:hAnsiTheme="majorHAnsi" w:cstheme="majorBidi"/>
      <w:color w:val="365F91" w:themeColor="accent1" w:themeShade="BF"/>
      <w:lang w:val="de-DE"/>
    </w:rPr>
  </w:style>
  <w:style w:type="paragraph" w:styleId="Verzeichnis1">
    <w:name w:val="toc 1"/>
    <w:basedOn w:val="Standard"/>
    <w:next w:val="Standard"/>
    <w:autoRedefine/>
    <w:uiPriority w:val="39"/>
    <w:unhideWhenUsed/>
    <w:qFormat/>
    <w:rsid w:val="006D0272"/>
    <w:pPr>
      <w:tabs>
        <w:tab w:val="left" w:pos="284"/>
        <w:tab w:val="right" w:leader="dot" w:pos="9062"/>
      </w:tabs>
      <w:spacing w:after="100"/>
    </w:pPr>
    <w:rPr>
      <w:b/>
      <w:bCs/>
      <w:sz w:val="24"/>
      <w:szCs w:val="24"/>
    </w:rPr>
  </w:style>
  <w:style w:type="paragraph" w:styleId="Verzeichnis3">
    <w:name w:val="toc 3"/>
    <w:basedOn w:val="Standard"/>
    <w:next w:val="Standard"/>
    <w:autoRedefine/>
    <w:uiPriority w:val="39"/>
    <w:unhideWhenUsed/>
    <w:qFormat/>
    <w:rsid w:val="00D30FDA"/>
    <w:pPr>
      <w:tabs>
        <w:tab w:val="right" w:leader="dot" w:pos="9062"/>
      </w:tabs>
      <w:spacing w:after="100"/>
      <w:ind w:left="284"/>
    </w:pPr>
    <w:rPr>
      <w:b/>
      <w:bCs/>
      <w:noProof/>
    </w:rPr>
  </w:style>
  <w:style w:type="paragraph" w:styleId="Verzeichnis2">
    <w:name w:val="toc 2"/>
    <w:basedOn w:val="Standard"/>
    <w:next w:val="Standard"/>
    <w:autoRedefine/>
    <w:uiPriority w:val="39"/>
    <w:unhideWhenUsed/>
    <w:qFormat/>
    <w:rsid w:val="0026569A"/>
    <w:pPr>
      <w:tabs>
        <w:tab w:val="left" w:pos="993"/>
        <w:tab w:val="right" w:leader="dot" w:pos="9062"/>
      </w:tabs>
      <w:spacing w:after="100"/>
      <w:ind w:left="284"/>
    </w:pPr>
    <w:rPr>
      <w:b/>
      <w:bCs/>
      <w:noProof/>
    </w:rPr>
  </w:style>
  <w:style w:type="character" w:styleId="Hervorhebung">
    <w:name w:val="Emphasis"/>
    <w:basedOn w:val="Absatz-Standardschriftart"/>
    <w:uiPriority w:val="20"/>
    <w:qFormat/>
    <w:rsid w:val="00EA0E23"/>
    <w:rPr>
      <w:i/>
      <w:iCs/>
    </w:rPr>
  </w:style>
  <w:style w:type="paragraph" w:styleId="Verzeichnis4">
    <w:name w:val="toc 4"/>
    <w:basedOn w:val="Standard"/>
    <w:next w:val="Standard"/>
    <w:autoRedefine/>
    <w:uiPriority w:val="39"/>
    <w:unhideWhenUsed/>
    <w:rsid w:val="00425C78"/>
    <w:pPr>
      <w:tabs>
        <w:tab w:val="left" w:pos="993"/>
        <w:tab w:val="right" w:leader="dot" w:pos="9062"/>
      </w:tabs>
      <w:spacing w:after="100"/>
      <w:ind w:left="993" w:hanging="333"/>
    </w:pPr>
  </w:style>
  <w:style w:type="paragraph" w:styleId="Verzeichnis5">
    <w:name w:val="toc 5"/>
    <w:basedOn w:val="Standard"/>
    <w:next w:val="Standard"/>
    <w:autoRedefine/>
    <w:uiPriority w:val="39"/>
    <w:unhideWhenUsed/>
    <w:rsid w:val="00C93DF9"/>
    <w:pPr>
      <w:spacing w:after="100"/>
      <w:ind w:left="880"/>
    </w:pPr>
  </w:style>
  <w:style w:type="character" w:styleId="BesuchterHyperlink">
    <w:name w:val="FollowedHyperlink"/>
    <w:basedOn w:val="Absatz-Standardschriftart"/>
    <w:uiPriority w:val="99"/>
    <w:semiHidden/>
    <w:unhideWhenUsed/>
    <w:rsid w:val="00C26F66"/>
    <w:rPr>
      <w:color w:val="800080" w:themeColor="followedHyperlink"/>
      <w:u w:val="single"/>
    </w:rPr>
  </w:style>
  <w:style w:type="paragraph" w:customStyle="1" w:styleId="FarbigeListe-Akzent11">
    <w:name w:val="Farbige Liste - Akzent 11"/>
    <w:basedOn w:val="Standard"/>
    <w:uiPriority w:val="34"/>
    <w:qFormat/>
    <w:rsid w:val="009F628B"/>
    <w:pPr>
      <w:jc w:val="left"/>
    </w:pPr>
    <w:rPr>
      <w:lang w:val="de-D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qFormat/>
    <w:rsid w:val="003C3F4F"/>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585FA1"/>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585FA1"/>
    <w:pPr>
      <w:keepNext/>
      <w:keepLines/>
      <w:numPr>
        <w:ilvl w:val="1"/>
        <w:numId w:val="1"/>
      </w:numPr>
      <w:spacing w:after="160"/>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425C78"/>
    <w:pPr>
      <w:keepNext/>
      <w:keepLines/>
      <w:numPr>
        <w:numId w:val="13"/>
      </w:numPr>
      <w:tabs>
        <w:tab w:val="clear" w:pos="0"/>
        <w:tab w:val="left" w:pos="709"/>
      </w:tabs>
      <w:spacing w:before="100" w:after="100"/>
      <w:ind w:left="709" w:hanging="352"/>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F346B1"/>
    <w:pPr>
      <w:numPr>
        <w:numId w:val="0"/>
      </w:numPr>
      <w:outlineLvl w:val="4"/>
    </w:pPr>
    <w:rPr>
      <w:bCs w:val="0"/>
      <w:i/>
      <w:iCs w:val="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85FA1"/>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585F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425C78"/>
    <w:rPr>
      <w:rFonts w:ascii="Arial" w:eastAsia="Times New Roman" w:hAnsi="Arial" w:cs="Times New Roman"/>
      <w:b/>
      <w:bCs/>
      <w:iCs/>
      <w:szCs w:val="22"/>
      <w:lang w:val="en-US"/>
    </w:rPr>
  </w:style>
  <w:style w:type="character" w:customStyle="1" w:styleId="berschrift5Zchn">
    <w:name w:val="Überschrift 5 Zchn"/>
    <w:link w:val="berschrift5"/>
    <w:uiPriority w:val="9"/>
    <w:rsid w:val="00F346B1"/>
    <w:rPr>
      <w:rFonts w:ascii="Arial" w:eastAsia="Times New Roman" w:hAnsi="Arial" w:cs="Times New Roman"/>
      <w:b/>
      <w:i/>
      <w:szCs w:val="22"/>
      <w:lang w:val="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uiPriority w:val="34"/>
    <w:qFormat/>
    <w:rsid w:val="001B3174"/>
    <w:pPr>
      <w:keepLines/>
      <w:numPr>
        <w:numId w:val="3"/>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qFormat/>
    <w:rsid w:val="00B6488E"/>
    <w:pPr>
      <w:shd w:val="clear" w:color="auto" w:fill="D9D9D9"/>
    </w:pPr>
    <w:rPr>
      <w:rFonts w:cs="Arial"/>
      <w:i/>
      <w:iCs/>
      <w:color w:val="000000"/>
      <w:szCs w:val="22"/>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paragraph" w:styleId="Inhaltsverzeichnisberschrift">
    <w:name w:val="TOC Heading"/>
    <w:basedOn w:val="berschrift1"/>
    <w:next w:val="Standard"/>
    <w:uiPriority w:val="39"/>
    <w:semiHidden/>
    <w:unhideWhenUsed/>
    <w:qFormat/>
    <w:rsid w:val="00EA0E23"/>
    <w:pPr>
      <w:numPr>
        <w:numId w:val="0"/>
      </w:numPr>
      <w:spacing w:before="480" w:after="0" w:line="276" w:lineRule="auto"/>
      <w:outlineLvl w:val="9"/>
    </w:pPr>
    <w:rPr>
      <w:rFonts w:asciiTheme="majorHAnsi" w:eastAsiaTheme="majorEastAsia" w:hAnsiTheme="majorHAnsi" w:cstheme="majorBidi"/>
      <w:color w:val="365F91" w:themeColor="accent1" w:themeShade="BF"/>
      <w:lang w:val="de-DE"/>
    </w:rPr>
  </w:style>
  <w:style w:type="paragraph" w:styleId="Verzeichnis1">
    <w:name w:val="toc 1"/>
    <w:basedOn w:val="Standard"/>
    <w:next w:val="Standard"/>
    <w:autoRedefine/>
    <w:uiPriority w:val="39"/>
    <w:unhideWhenUsed/>
    <w:qFormat/>
    <w:rsid w:val="006D0272"/>
    <w:pPr>
      <w:tabs>
        <w:tab w:val="left" w:pos="284"/>
        <w:tab w:val="right" w:leader="dot" w:pos="9062"/>
      </w:tabs>
      <w:spacing w:after="100"/>
    </w:pPr>
    <w:rPr>
      <w:b/>
      <w:bCs/>
      <w:sz w:val="24"/>
      <w:szCs w:val="24"/>
    </w:rPr>
  </w:style>
  <w:style w:type="paragraph" w:styleId="Verzeichnis3">
    <w:name w:val="toc 3"/>
    <w:basedOn w:val="Standard"/>
    <w:next w:val="Standard"/>
    <w:autoRedefine/>
    <w:uiPriority w:val="39"/>
    <w:unhideWhenUsed/>
    <w:qFormat/>
    <w:rsid w:val="00D30FDA"/>
    <w:pPr>
      <w:tabs>
        <w:tab w:val="right" w:leader="dot" w:pos="9062"/>
      </w:tabs>
      <w:spacing w:after="100"/>
      <w:ind w:left="284"/>
    </w:pPr>
    <w:rPr>
      <w:b/>
      <w:bCs/>
      <w:noProof/>
    </w:rPr>
  </w:style>
  <w:style w:type="paragraph" w:styleId="Verzeichnis2">
    <w:name w:val="toc 2"/>
    <w:basedOn w:val="Standard"/>
    <w:next w:val="Standard"/>
    <w:autoRedefine/>
    <w:uiPriority w:val="39"/>
    <w:unhideWhenUsed/>
    <w:qFormat/>
    <w:rsid w:val="0026569A"/>
    <w:pPr>
      <w:tabs>
        <w:tab w:val="left" w:pos="993"/>
        <w:tab w:val="right" w:leader="dot" w:pos="9062"/>
      </w:tabs>
      <w:spacing w:after="100"/>
      <w:ind w:left="284"/>
    </w:pPr>
    <w:rPr>
      <w:b/>
      <w:bCs/>
      <w:noProof/>
    </w:rPr>
  </w:style>
  <w:style w:type="character" w:styleId="Hervorhebung">
    <w:name w:val="Emphasis"/>
    <w:basedOn w:val="Absatz-Standardschriftart"/>
    <w:uiPriority w:val="20"/>
    <w:qFormat/>
    <w:rsid w:val="00EA0E23"/>
    <w:rPr>
      <w:i/>
      <w:iCs/>
    </w:rPr>
  </w:style>
  <w:style w:type="paragraph" w:styleId="Verzeichnis4">
    <w:name w:val="toc 4"/>
    <w:basedOn w:val="Standard"/>
    <w:next w:val="Standard"/>
    <w:autoRedefine/>
    <w:uiPriority w:val="39"/>
    <w:unhideWhenUsed/>
    <w:rsid w:val="00425C78"/>
    <w:pPr>
      <w:tabs>
        <w:tab w:val="left" w:pos="993"/>
        <w:tab w:val="right" w:leader="dot" w:pos="9062"/>
      </w:tabs>
      <w:spacing w:after="100"/>
      <w:ind w:left="993" w:hanging="333"/>
    </w:pPr>
  </w:style>
  <w:style w:type="paragraph" w:styleId="Verzeichnis5">
    <w:name w:val="toc 5"/>
    <w:basedOn w:val="Standard"/>
    <w:next w:val="Standard"/>
    <w:autoRedefine/>
    <w:uiPriority w:val="39"/>
    <w:unhideWhenUsed/>
    <w:rsid w:val="00C93DF9"/>
    <w:pPr>
      <w:spacing w:after="100"/>
      <w:ind w:left="880"/>
    </w:pPr>
  </w:style>
  <w:style w:type="character" w:styleId="BesuchterHyperlink">
    <w:name w:val="FollowedHyperlink"/>
    <w:basedOn w:val="Absatz-Standardschriftart"/>
    <w:uiPriority w:val="99"/>
    <w:semiHidden/>
    <w:unhideWhenUsed/>
    <w:rsid w:val="00C26F66"/>
    <w:rPr>
      <w:color w:val="800080" w:themeColor="followedHyperlink"/>
      <w:u w:val="single"/>
    </w:rPr>
  </w:style>
  <w:style w:type="paragraph" w:customStyle="1" w:styleId="FarbigeListe-Akzent11">
    <w:name w:val="Farbige Liste - Akzent 11"/>
    <w:basedOn w:val="Standard"/>
    <w:uiPriority w:val="34"/>
    <w:qFormat/>
    <w:rsid w:val="009F628B"/>
    <w:pPr>
      <w:jc w:val="left"/>
    </w:pPr>
    <w:rPr>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26" Type="http://schemas.openxmlformats.org/officeDocument/2006/relationships/image" Target="media/image8.jpg"/><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image" Target="media/image13.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image" Target="media/image7.jpg"/><Relationship Id="rId33" Type="http://schemas.openxmlformats.org/officeDocument/2006/relationships/hyperlink" Target="01_TiMMCO-Introducere_2010.pptx" TargetMode="External"/><Relationship Id="rId38"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11.jpeg"/><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6.jpg"/><Relationship Id="rId32" Type="http://schemas.openxmlformats.org/officeDocument/2006/relationships/hyperlink" Target="01_TiMMCO-Introducere_2010.pptx" TargetMode="External"/><Relationship Id="rId37" Type="http://schemas.openxmlformats.org/officeDocument/2006/relationships/header" Target="header4.xml"/><Relationship Id="rId40"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5.jpg"/><Relationship Id="rId28" Type="http://schemas.openxmlformats.org/officeDocument/2006/relationships/image" Target="media/image10.jpeg"/><Relationship Id="rId36" Type="http://schemas.openxmlformats.org/officeDocument/2006/relationships/hyperlink" Target="01_TiMMCO-Introducere_2010.pptx" TargetMode="External"/><Relationship Id="rId10" Type="http://schemas.openxmlformats.org/officeDocument/2006/relationships/image" Target="media/image2.jpeg"/><Relationship Id="rId19" Type="http://schemas.openxmlformats.org/officeDocument/2006/relationships/footer" Target="footer2.xml"/><Relationship Id="rId31" Type="http://schemas.openxmlformats.org/officeDocument/2006/relationships/hyperlink" Target="01_TiMMCO-Introducere_Word-2010.docx"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yperlink" Target="01_TiMMCO-Introducere_2010.pptx" TargetMode="Externa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8FD4FB-7949-43BC-AC14-5B3793F8F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5872</Words>
  <Characters>36998</Characters>
  <Application>Microsoft Office Word</Application>
  <DocSecurity>0</DocSecurity>
  <Lines>308</Lines>
  <Paragraphs>85</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42785</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61</cp:revision>
  <cp:lastPrinted>2014-04-28T11:17:00Z</cp:lastPrinted>
  <dcterms:created xsi:type="dcterms:W3CDTF">2014-03-05T14:37:00Z</dcterms:created>
  <dcterms:modified xsi:type="dcterms:W3CDTF">2014-07-26T14:20:00Z</dcterms:modified>
</cp:coreProperties>
</file>